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bookmarkStart w:id="0" w:name="_GoBack"/>
      <w:bookmarkEnd w:id="0"/>
    </w:p>
    <w:p w14:paraId="5A75FAEE" w14:textId="5966261F" w:rsidR="0061250E" w:rsidRPr="007C48AC" w:rsidRDefault="0061250E">
      <w:pPr>
        <w:pStyle w:val="CRCoverPage"/>
        <w:tabs>
          <w:tab w:val="right" w:pos="8364"/>
        </w:tabs>
        <w:spacing w:after="0"/>
        <w:ind w:right="375"/>
        <w:rPr>
          <w:b/>
          <w:sz w:val="24"/>
        </w:rPr>
      </w:pPr>
      <w:bookmarkStart w:id="1" w:name="_Hlk480812307"/>
      <w:r w:rsidRPr="007C48AC">
        <w:rPr>
          <w:b/>
          <w:sz w:val="24"/>
        </w:rPr>
        <w:t>3GPP TSG-SA3LI Meeting #</w:t>
      </w:r>
      <w:r w:rsidR="008A7447">
        <w:rPr>
          <w:b/>
          <w:sz w:val="24"/>
        </w:rPr>
        <w:t>7</w:t>
      </w:r>
      <w:r w:rsidR="00C32114">
        <w:rPr>
          <w:b/>
          <w:sz w:val="24"/>
        </w:rPr>
        <w:t>3</w:t>
      </w:r>
      <w:r w:rsidR="00C8182D">
        <w:rPr>
          <w:b/>
          <w:sz w:val="24"/>
        </w:rPr>
        <w:t>BIS</w:t>
      </w:r>
      <w:r w:rsidRPr="007C48AC">
        <w:rPr>
          <w:b/>
          <w:i/>
          <w:sz w:val="24"/>
        </w:rPr>
        <w:t xml:space="preserve"> </w:t>
      </w:r>
      <w:r w:rsidRPr="007C48AC">
        <w:rPr>
          <w:b/>
          <w:i/>
          <w:sz w:val="28"/>
        </w:rPr>
        <w:tab/>
        <w:t>S3i1</w:t>
      </w:r>
      <w:r w:rsidR="004D13EE">
        <w:rPr>
          <w:b/>
          <w:i/>
          <w:sz w:val="28"/>
        </w:rPr>
        <w:t>9</w:t>
      </w:r>
      <w:r w:rsidR="00253F4B" w:rsidRPr="007C48AC">
        <w:rPr>
          <w:b/>
          <w:i/>
          <w:sz w:val="28"/>
        </w:rPr>
        <w:t>0</w:t>
      </w:r>
      <w:r w:rsidR="00C8182D">
        <w:rPr>
          <w:b/>
          <w:i/>
          <w:sz w:val="28"/>
        </w:rPr>
        <w:t>301</w:t>
      </w:r>
    </w:p>
    <w:p w14:paraId="7B286CA0" w14:textId="1DE77F95" w:rsidR="0061250E" w:rsidRPr="007C48AC" w:rsidRDefault="00C8182D">
      <w:pPr>
        <w:pStyle w:val="CRCoverPage"/>
        <w:rPr>
          <w:b/>
          <w:sz w:val="16"/>
          <w:szCs w:val="16"/>
        </w:rPr>
      </w:pPr>
      <w:r>
        <w:rPr>
          <w:b/>
          <w:sz w:val="24"/>
        </w:rPr>
        <w:t>ETSI</w:t>
      </w:r>
      <w:r w:rsidR="00BF5D1D" w:rsidRPr="007C48AC">
        <w:rPr>
          <w:b/>
          <w:sz w:val="24"/>
        </w:rPr>
        <w:t>,</w:t>
      </w:r>
      <w:r w:rsidR="004D4AF8">
        <w:rPr>
          <w:b/>
          <w:sz w:val="24"/>
        </w:rPr>
        <w:t xml:space="preserve"> </w:t>
      </w:r>
      <w:r>
        <w:rPr>
          <w:b/>
          <w:sz w:val="24"/>
        </w:rPr>
        <w:t>France</w:t>
      </w:r>
      <w:r w:rsidR="0061250E" w:rsidRPr="007C48AC">
        <w:rPr>
          <w:b/>
          <w:sz w:val="24"/>
        </w:rPr>
        <w:t xml:space="preserve">. </w:t>
      </w:r>
      <w:r>
        <w:rPr>
          <w:b/>
          <w:sz w:val="24"/>
        </w:rPr>
        <w:t>13</w:t>
      </w:r>
      <w:r w:rsidR="00C32114">
        <w:rPr>
          <w:b/>
          <w:sz w:val="24"/>
          <w:vertAlign w:val="superscript"/>
        </w:rPr>
        <w:t>th</w:t>
      </w:r>
      <w:r w:rsidR="0061250E" w:rsidRPr="007C48AC">
        <w:rPr>
          <w:b/>
          <w:sz w:val="24"/>
        </w:rPr>
        <w:t xml:space="preserve"> </w:t>
      </w:r>
      <w:r>
        <w:rPr>
          <w:b/>
          <w:sz w:val="24"/>
        </w:rPr>
        <w:t>May</w:t>
      </w:r>
      <w:r w:rsidR="00F744A7">
        <w:rPr>
          <w:b/>
          <w:sz w:val="24"/>
        </w:rPr>
        <w:t xml:space="preserve"> </w:t>
      </w:r>
      <w:r w:rsidR="0061250E" w:rsidRPr="007C48AC">
        <w:rPr>
          <w:b/>
          <w:sz w:val="24"/>
        </w:rPr>
        <w:t xml:space="preserve">– </w:t>
      </w:r>
      <w:r w:rsidR="00C32114">
        <w:rPr>
          <w:b/>
          <w:sz w:val="24"/>
        </w:rPr>
        <w:t>1</w:t>
      </w:r>
      <w:r>
        <w:rPr>
          <w:b/>
          <w:sz w:val="24"/>
        </w:rPr>
        <w:t>5</w:t>
      </w:r>
      <w:r w:rsidR="004D13EE">
        <w:rPr>
          <w:b/>
          <w:sz w:val="24"/>
          <w:vertAlign w:val="superscript"/>
        </w:rPr>
        <w:t>th</w:t>
      </w:r>
      <w:r w:rsidR="0061250E" w:rsidRPr="007C48AC">
        <w:rPr>
          <w:b/>
          <w:sz w:val="24"/>
        </w:rPr>
        <w:t xml:space="preserve"> </w:t>
      </w:r>
      <w:r>
        <w:rPr>
          <w:b/>
          <w:sz w:val="24"/>
        </w:rPr>
        <w:t>May</w:t>
      </w:r>
      <w:r w:rsidR="00C112FD" w:rsidRPr="007C48AC">
        <w:rPr>
          <w:b/>
          <w:sz w:val="24"/>
        </w:rPr>
        <w:t xml:space="preserve"> </w:t>
      </w:r>
      <w:r w:rsidR="00E073F7" w:rsidRPr="007C48AC">
        <w:rPr>
          <w:b/>
          <w:sz w:val="24"/>
        </w:rPr>
        <w:t>201</w:t>
      </w:r>
      <w:r w:rsidR="004D13EE">
        <w:rPr>
          <w:b/>
          <w:sz w:val="24"/>
        </w:rPr>
        <w:t>9</w:t>
      </w:r>
    </w:p>
    <w:bookmarkEnd w:id="1"/>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6A0B23B6"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C32114">
        <w:rPr>
          <w:rFonts w:ascii="Arial" w:eastAsia="MS Mincho" w:hAnsi="Arial" w:cs="Arial"/>
          <w:b/>
        </w:rPr>
        <w:t>3</w:t>
      </w:r>
      <w:r w:rsidR="00C8182D">
        <w:rPr>
          <w:rFonts w:ascii="Arial" w:eastAsia="MS Mincho" w:hAnsi="Arial" w:cs="Arial"/>
          <w:b/>
        </w:rPr>
        <w:t>BIS</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23B94A09" w:rsidR="0061250E" w:rsidRPr="007C48AC" w:rsidRDefault="00E073F7">
      <w:pPr>
        <w:jc w:val="both"/>
        <w:rPr>
          <w:color w:val="000000"/>
        </w:rPr>
      </w:pPr>
      <w:r w:rsidRPr="007C48AC">
        <w:rPr>
          <w:b/>
          <w:color w:val="000000"/>
        </w:rPr>
        <w:t>Meeting Start 09</w:t>
      </w:r>
      <w:r w:rsidR="0061250E" w:rsidRPr="007C48AC">
        <w:rPr>
          <w:b/>
          <w:color w:val="000000"/>
        </w:rPr>
        <w:t xml:space="preserve">:00 </w:t>
      </w:r>
      <w:r w:rsidR="00C8182D">
        <w:rPr>
          <w:b/>
          <w:color w:val="000000"/>
        </w:rPr>
        <w:t>13</w:t>
      </w:r>
      <w:r w:rsidR="00C32114">
        <w:rPr>
          <w:b/>
          <w:color w:val="000000"/>
          <w:vertAlign w:val="superscript"/>
        </w:rPr>
        <w:t>th</w:t>
      </w:r>
      <w:r w:rsidR="0061250E" w:rsidRPr="007C48AC">
        <w:rPr>
          <w:b/>
          <w:color w:val="000000"/>
        </w:rPr>
        <w:t xml:space="preserve"> </w:t>
      </w:r>
      <w:r w:rsidR="00C8182D">
        <w:rPr>
          <w:b/>
          <w:color w:val="000000"/>
        </w:rPr>
        <w:t>May</w:t>
      </w:r>
      <w:r w:rsidRPr="007C48AC">
        <w:rPr>
          <w:b/>
          <w:color w:val="000000"/>
        </w:rPr>
        <w:t xml:space="preserve"> 201</w:t>
      </w:r>
      <w:r w:rsidR="004D13EE">
        <w:rPr>
          <w:b/>
          <w:color w:val="000000"/>
        </w:rPr>
        <w:t>9</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5DEA4C61" w:rsidR="0061250E" w:rsidRPr="007C48AC" w:rsidRDefault="00032C00" w:rsidP="00032C00">
      <w:pPr>
        <w:pStyle w:val="Heading2"/>
      </w:pPr>
      <w:r>
        <w:t>1.2</w:t>
      </w:r>
      <w:r w:rsidR="0061250E" w:rsidRPr="007C48AC">
        <w:t xml:space="preserve"> Apologies</w:t>
      </w:r>
    </w:p>
    <w:p w14:paraId="60295B1F" w14:textId="77777777" w:rsidR="0061250E" w:rsidRPr="007C48AC" w:rsidRDefault="0061250E">
      <w:pPr>
        <w:autoSpaceDE w:val="0"/>
        <w:rPr>
          <w:b/>
          <w:color w:val="000000"/>
        </w:rPr>
      </w:pPr>
    </w:p>
    <w:p w14:paraId="2D99AC99" w14:textId="73418BD8" w:rsidR="0061250E" w:rsidRPr="007C48AC" w:rsidRDefault="00032C00" w:rsidP="00032C00">
      <w:pPr>
        <w:pStyle w:val="Heading2"/>
      </w:pPr>
      <w:r>
        <w:t>1.</w:t>
      </w:r>
      <w:r w:rsidR="0061250E" w:rsidRPr="007C48AC">
        <w:t>3 Approval of Agenda</w:t>
      </w:r>
      <w:r w:rsidR="0061250E" w:rsidRPr="007C48AC">
        <w:tab/>
      </w:r>
      <w:r w:rsidR="0061250E" w:rsidRPr="007C48AC">
        <w:tab/>
      </w:r>
      <w:r w:rsidR="0061250E" w:rsidRPr="007C48AC">
        <w:tab/>
      </w:r>
      <w:r w:rsidR="0061250E" w:rsidRPr="007C48AC">
        <w:tab/>
        <w:t>S3i1</w:t>
      </w:r>
      <w:r w:rsidR="004D13EE">
        <w:t>9</w:t>
      </w:r>
      <w:r w:rsidR="00651A39" w:rsidRPr="007C48AC">
        <w:t>0</w:t>
      </w:r>
      <w:r w:rsidR="00C8182D">
        <w:t>301</w:t>
      </w:r>
    </w:p>
    <w:p w14:paraId="30DBABCC" w14:textId="77777777" w:rsidR="00CD524A" w:rsidRDefault="00CD524A">
      <w:pPr>
        <w:jc w:val="both"/>
        <w:rPr>
          <w:rFonts w:ascii="Arial" w:hAnsi="Arial" w:cs="Arial"/>
        </w:rPr>
      </w:pPr>
    </w:p>
    <w:p w14:paraId="5AA6AAC9" w14:textId="6842E610"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7C48AC">
        <w:rPr>
          <w:rFonts w:ascii="Arial" w:hAnsi="Arial" w:cs="Arial"/>
        </w:rPr>
        <w:t>tdoc</w:t>
      </w:r>
      <w:proofErr w:type="spellEnd"/>
      <w:r w:rsidRPr="007C48AC">
        <w:rPr>
          <w:rFonts w:ascii="Arial" w:hAnsi="Arial" w:cs="Arial"/>
        </w:rPr>
        <w:t xml:space="preserve"> </w:t>
      </w:r>
      <w:r w:rsidR="00C8182D">
        <w:rPr>
          <w:rFonts w:ascii="Arial" w:hAnsi="Arial" w:cs="Arial"/>
        </w:rPr>
        <w:t>3</w:t>
      </w:r>
      <w:r w:rsidR="00D31FF9">
        <w:rPr>
          <w:rFonts w:ascii="Arial" w:hAnsi="Arial" w:cs="Arial"/>
        </w:rPr>
        <w:t>4</w:t>
      </w:r>
      <w:r w:rsidR="007B3ED1">
        <w:rPr>
          <w:rFonts w:ascii="Arial" w:hAnsi="Arial" w:cs="Arial"/>
        </w:rPr>
        <w:t>1</w:t>
      </w:r>
      <w:r w:rsidRPr="007C48AC">
        <w:rPr>
          <w:rFonts w:ascii="Arial" w:hAnsi="Arial" w:cs="Arial"/>
        </w:rPr>
        <w:t xml:space="preserve"> </w:t>
      </w:r>
      <w:r w:rsidR="00D31FF9">
        <w:rPr>
          <w:rFonts w:ascii="Arial" w:hAnsi="Arial" w:cs="Arial"/>
        </w:rPr>
        <w:t>0</w:t>
      </w:r>
      <w:r w:rsidR="007B3ED1">
        <w:rPr>
          <w:rFonts w:ascii="Arial" w:hAnsi="Arial" w:cs="Arial"/>
        </w:rPr>
        <w:t>9</w:t>
      </w:r>
      <w:r w:rsidR="007C48AC">
        <w:rPr>
          <w:rFonts w:ascii="Arial" w:hAnsi="Arial" w:cs="Arial"/>
        </w:rPr>
        <w:t>:</w:t>
      </w:r>
      <w:r w:rsidR="007B3ED1">
        <w:rPr>
          <w:rFonts w:ascii="Arial" w:hAnsi="Arial" w:cs="Arial"/>
        </w:rPr>
        <w:t>0</w:t>
      </w:r>
      <w:r w:rsidR="00C8182D">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D31FF9">
        <w:rPr>
          <w:rFonts w:ascii="Arial" w:hAnsi="Arial" w:cs="Arial"/>
        </w:rPr>
        <w:t>1</w:t>
      </w:r>
      <w:r w:rsidR="007B3ED1">
        <w:rPr>
          <w:rFonts w:ascii="Arial" w:hAnsi="Arial" w:cs="Arial"/>
        </w:rPr>
        <w:t>3</w:t>
      </w:r>
      <w:r w:rsidR="00D06C0C" w:rsidRPr="007C48AC">
        <w:rPr>
          <w:rFonts w:ascii="Arial" w:hAnsi="Arial" w:cs="Arial"/>
        </w:rPr>
        <w:t>/</w:t>
      </w:r>
      <w:r w:rsidR="00F744A7">
        <w:rPr>
          <w:rFonts w:ascii="Arial" w:hAnsi="Arial" w:cs="Arial"/>
        </w:rPr>
        <w:t>0</w:t>
      </w:r>
      <w:r w:rsidR="00C8182D">
        <w:rPr>
          <w:rFonts w:ascii="Arial" w:hAnsi="Arial" w:cs="Arial"/>
        </w:rPr>
        <w:t>5</w:t>
      </w:r>
      <w:r w:rsidR="00E073F7" w:rsidRPr="007C48AC">
        <w:rPr>
          <w:rFonts w:ascii="Arial" w:hAnsi="Arial" w:cs="Arial"/>
        </w:rPr>
        <w:t>/1</w:t>
      </w:r>
      <w:r w:rsidR="004D13EE">
        <w:rPr>
          <w:rFonts w:ascii="Arial" w:hAnsi="Arial" w:cs="Arial"/>
        </w:rPr>
        <w:t>9</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C8182D" w:rsidRPr="00C8182D" w14:paraId="5A4002D9" w14:textId="77777777" w:rsidTr="00C8182D">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6EA95C" w14:textId="77777777" w:rsidR="00C8182D" w:rsidRPr="00C8182D" w:rsidRDefault="00C8182D" w:rsidP="00C8182D">
            <w:pPr>
              <w:suppressAutoHyphens w:val="0"/>
              <w:rPr>
                <w:rFonts w:ascii="Arial" w:hAnsi="Arial" w:cs="Arial"/>
                <w:color w:val="000000"/>
                <w:sz w:val="16"/>
                <w:szCs w:val="16"/>
                <w:lang w:eastAsia="en-GB"/>
              </w:rPr>
            </w:pPr>
            <w:r w:rsidRPr="00C8182D">
              <w:rPr>
                <w:rFonts w:ascii="Arial" w:hAnsi="Arial" w:cs="Arial"/>
                <w:color w:val="000000"/>
                <w:sz w:val="16"/>
                <w:szCs w:val="16"/>
                <w:lang w:eastAsia="en-GB"/>
              </w:rPr>
              <w:t>s3i190301</w:t>
            </w:r>
          </w:p>
        </w:tc>
        <w:tc>
          <w:tcPr>
            <w:tcW w:w="3940" w:type="dxa"/>
            <w:tcBorders>
              <w:top w:val="single" w:sz="4" w:space="0" w:color="A6A6A6"/>
              <w:left w:val="nil"/>
              <w:bottom w:val="single" w:sz="4" w:space="0" w:color="A6A6A6"/>
              <w:right w:val="single" w:sz="4" w:space="0" w:color="A6A6A6"/>
            </w:tcBorders>
            <w:shd w:val="clear" w:color="auto" w:fill="auto"/>
            <w:hideMark/>
          </w:tcPr>
          <w:p w14:paraId="3963FBAC" w14:textId="77777777" w:rsidR="00C8182D" w:rsidRPr="00C8182D" w:rsidRDefault="00C8182D" w:rsidP="00C8182D">
            <w:pPr>
              <w:suppressAutoHyphens w:val="0"/>
              <w:rPr>
                <w:rFonts w:ascii="Arial" w:hAnsi="Arial" w:cs="Arial"/>
                <w:sz w:val="16"/>
                <w:szCs w:val="16"/>
                <w:lang w:eastAsia="en-GB"/>
              </w:rPr>
            </w:pPr>
            <w:r w:rsidRPr="00C8182D">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4BBAD9BD" w14:textId="77777777" w:rsidR="00C8182D" w:rsidRPr="00C8182D" w:rsidRDefault="00C8182D" w:rsidP="00C8182D">
            <w:pPr>
              <w:suppressAutoHyphens w:val="0"/>
              <w:rPr>
                <w:rFonts w:ascii="Arial" w:hAnsi="Arial" w:cs="Arial"/>
                <w:sz w:val="16"/>
                <w:szCs w:val="16"/>
                <w:lang w:eastAsia="en-GB"/>
              </w:rPr>
            </w:pPr>
            <w:r w:rsidRPr="00C8182D">
              <w:rPr>
                <w:rFonts w:ascii="Arial" w:hAnsi="Arial" w:cs="Arial"/>
                <w:sz w:val="16"/>
                <w:szCs w:val="16"/>
                <w:lang w:eastAsia="en-GB"/>
              </w:rPr>
              <w:t>BT plc</w:t>
            </w:r>
          </w:p>
        </w:tc>
      </w:tr>
    </w:tbl>
    <w:p w14:paraId="3D6EB4A9" w14:textId="77777777" w:rsidR="00C8182D" w:rsidRDefault="00C8182D">
      <w:pPr>
        <w:jc w:val="both"/>
        <w:rPr>
          <w:color w:val="000000"/>
        </w:rPr>
      </w:pPr>
    </w:p>
    <w:p w14:paraId="38DF8D69" w14:textId="77777777" w:rsidR="0066138A" w:rsidRDefault="0066138A">
      <w:pPr>
        <w:jc w:val="both"/>
        <w:rPr>
          <w:color w:val="000000"/>
        </w:rPr>
      </w:pPr>
    </w:p>
    <w:p w14:paraId="21349A5F" w14:textId="7429EC91" w:rsidR="0061250E" w:rsidRPr="007C48AC" w:rsidRDefault="00032C00" w:rsidP="00032C00">
      <w:pPr>
        <w:pStyle w:val="Heading2"/>
      </w:pPr>
      <w:r>
        <w:t>1</w:t>
      </w:r>
      <w:r w:rsidR="0061250E" w:rsidRPr="007C48AC">
        <w:t>.</w:t>
      </w:r>
      <w:r>
        <w:t>4</w:t>
      </w:r>
      <w:r w:rsidR="0061250E" w:rsidRPr="007C48AC">
        <w:t xml:space="preserve">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 xml:space="preserve">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w:t>
      </w:r>
      <w:r w:rsidRPr="007C48AC">
        <w:rPr>
          <w:rStyle w:val="Strong"/>
          <w:b w:val="0"/>
          <w:iCs/>
        </w:rPr>
        <w:lastRenderedPageBreak/>
        <w:t>items in advance of TSG/WG meetings is important to allow for full and fair consideration of such matters.</w:t>
      </w:r>
    </w:p>
    <w:p w14:paraId="6B3F944E" w14:textId="77777777" w:rsidR="0061250E" w:rsidRPr="007C48AC" w:rsidRDefault="0061250E"/>
    <w:p w14:paraId="79610E4D" w14:textId="77777777" w:rsidR="00F77494" w:rsidRDefault="00F77494" w:rsidP="00711295"/>
    <w:p w14:paraId="01396C0E" w14:textId="7C2DDBBE" w:rsidR="0061250E" w:rsidRPr="007C48AC" w:rsidRDefault="00032C00">
      <w:pPr>
        <w:pStyle w:val="Heading1"/>
        <w:rPr>
          <w:color w:val="000000"/>
        </w:rPr>
      </w:pPr>
      <w:r>
        <w:rPr>
          <w:color w:val="000000"/>
        </w:rPr>
        <w:t>2</w:t>
      </w:r>
      <w:r w:rsidR="0061250E" w:rsidRPr="007C48AC">
        <w:rPr>
          <w:color w:val="000000"/>
        </w:rPr>
        <w:t xml:space="preserve"> TS 33.1</w:t>
      </w:r>
      <w:r w:rsidR="006D21EC">
        <w:rPr>
          <w:color w:val="000000"/>
        </w:rPr>
        <w:t>26</w:t>
      </w:r>
    </w:p>
    <w:p w14:paraId="03E28FB6" w14:textId="74DF226A" w:rsidR="002C42DE" w:rsidRDefault="002C42DE" w:rsidP="003B2E6E"/>
    <w:tbl>
      <w:tblPr>
        <w:tblW w:w="6440" w:type="dxa"/>
        <w:tblLook w:val="04A0" w:firstRow="1" w:lastRow="0" w:firstColumn="1" w:lastColumn="0" w:noHBand="0" w:noVBand="1"/>
      </w:tblPr>
      <w:tblGrid>
        <w:gridCol w:w="980"/>
        <w:gridCol w:w="3940"/>
        <w:gridCol w:w="1520"/>
      </w:tblGrid>
      <w:tr w:rsidR="004604CE" w:rsidRPr="004604CE" w14:paraId="3A5C7662" w14:textId="77777777" w:rsidTr="004604CE">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2276CF" w14:textId="77777777" w:rsidR="004604CE" w:rsidRPr="004604CE" w:rsidRDefault="00F86EB9" w:rsidP="004604CE">
            <w:pPr>
              <w:suppressAutoHyphens w:val="0"/>
              <w:rPr>
                <w:rFonts w:ascii="Arial" w:hAnsi="Arial" w:cs="Arial"/>
                <w:b/>
                <w:bCs/>
                <w:color w:val="0000FF"/>
                <w:sz w:val="16"/>
                <w:szCs w:val="16"/>
                <w:u w:val="single"/>
                <w:lang w:eastAsia="en-GB"/>
              </w:rPr>
            </w:pPr>
            <w:hyperlink r:id="rId7" w:history="1">
              <w:r w:rsidR="004604CE" w:rsidRPr="004604CE">
                <w:rPr>
                  <w:rFonts w:ascii="Arial" w:hAnsi="Arial" w:cs="Arial"/>
                  <w:b/>
                  <w:bCs/>
                  <w:color w:val="0000FF"/>
                  <w:sz w:val="16"/>
                  <w:szCs w:val="16"/>
                  <w:u w:val="single"/>
                  <w:lang w:eastAsia="en-GB"/>
                </w:rPr>
                <w:t>s3i190324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A34DD7C"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International Roaming Toggle</w:t>
            </w:r>
          </w:p>
        </w:tc>
        <w:tc>
          <w:tcPr>
            <w:tcW w:w="1520" w:type="dxa"/>
            <w:tcBorders>
              <w:top w:val="single" w:sz="4" w:space="0" w:color="A6A6A6"/>
              <w:left w:val="nil"/>
              <w:bottom w:val="single" w:sz="4" w:space="0" w:color="A6A6A6"/>
              <w:right w:val="single" w:sz="4" w:space="0" w:color="A6A6A6"/>
            </w:tcBorders>
            <w:shd w:val="clear" w:color="auto" w:fill="auto"/>
            <w:hideMark/>
          </w:tcPr>
          <w:p w14:paraId="1921A24F"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6D33C023" w14:textId="76C579C0" w:rsidR="008E53C6" w:rsidRDefault="008E53C6" w:rsidP="003B2E6E"/>
    <w:tbl>
      <w:tblPr>
        <w:tblW w:w="6440" w:type="dxa"/>
        <w:tblLook w:val="04A0" w:firstRow="1" w:lastRow="0" w:firstColumn="1" w:lastColumn="0" w:noHBand="0" w:noVBand="1"/>
      </w:tblPr>
      <w:tblGrid>
        <w:gridCol w:w="980"/>
        <w:gridCol w:w="3940"/>
        <w:gridCol w:w="1520"/>
      </w:tblGrid>
      <w:tr w:rsidR="004604CE" w:rsidRPr="004604CE" w14:paraId="6D8DF11D"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16BFE7C" w14:textId="77777777" w:rsidR="004604CE" w:rsidRPr="004604CE" w:rsidRDefault="00F86EB9" w:rsidP="004604CE">
            <w:pPr>
              <w:suppressAutoHyphens w:val="0"/>
              <w:rPr>
                <w:rFonts w:ascii="Arial" w:hAnsi="Arial" w:cs="Arial"/>
                <w:b/>
                <w:bCs/>
                <w:color w:val="0000FF"/>
                <w:sz w:val="16"/>
                <w:szCs w:val="16"/>
                <w:u w:val="single"/>
                <w:lang w:eastAsia="en-GB"/>
              </w:rPr>
            </w:pPr>
            <w:hyperlink r:id="rId8" w:history="1">
              <w:r w:rsidR="004604CE" w:rsidRPr="004604CE">
                <w:rPr>
                  <w:rFonts w:ascii="Arial" w:hAnsi="Arial" w:cs="Arial"/>
                  <w:b/>
                  <w:bCs/>
                  <w:color w:val="0000FF"/>
                  <w:sz w:val="16"/>
                  <w:szCs w:val="16"/>
                  <w:u w:val="single"/>
                  <w:lang w:eastAsia="en-GB"/>
                </w:rPr>
                <w:t>s3i190325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70EABF9"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Projected Location Requirement Clarification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28E82987"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10DCA11B" w14:textId="77777777" w:rsidR="004604CE" w:rsidRDefault="004604CE" w:rsidP="003B2E6E"/>
    <w:tbl>
      <w:tblPr>
        <w:tblW w:w="6440" w:type="dxa"/>
        <w:tblLook w:val="04A0" w:firstRow="1" w:lastRow="0" w:firstColumn="1" w:lastColumn="0" w:noHBand="0" w:noVBand="1"/>
      </w:tblPr>
      <w:tblGrid>
        <w:gridCol w:w="980"/>
        <w:gridCol w:w="3940"/>
        <w:gridCol w:w="1520"/>
      </w:tblGrid>
      <w:tr w:rsidR="004604CE" w:rsidRPr="004604CE" w14:paraId="53D5E653"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31D8E29" w14:textId="77777777" w:rsidR="004604CE" w:rsidRPr="004604CE" w:rsidRDefault="00F86EB9" w:rsidP="004604CE">
            <w:pPr>
              <w:suppressAutoHyphens w:val="0"/>
              <w:rPr>
                <w:rFonts w:ascii="Arial" w:hAnsi="Arial" w:cs="Arial"/>
                <w:b/>
                <w:bCs/>
                <w:color w:val="0000FF"/>
                <w:sz w:val="16"/>
                <w:szCs w:val="16"/>
                <w:u w:val="single"/>
                <w:lang w:eastAsia="en-GB"/>
              </w:rPr>
            </w:pPr>
            <w:hyperlink r:id="rId9" w:history="1">
              <w:r w:rsidR="004604CE" w:rsidRPr="004604CE">
                <w:rPr>
                  <w:rFonts w:ascii="Arial" w:hAnsi="Arial" w:cs="Arial"/>
                  <w:b/>
                  <w:bCs/>
                  <w:color w:val="0000FF"/>
                  <w:sz w:val="16"/>
                  <w:szCs w:val="16"/>
                  <w:u w:val="single"/>
                  <w:lang w:eastAsia="en-GB"/>
                </w:rPr>
                <w:t>s3i190326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FE38DFE"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 xml:space="preserve">Target Identifier Provenance </w:t>
            </w:r>
            <w:proofErr w:type="spellStart"/>
            <w:r w:rsidRPr="004604CE">
              <w:rPr>
                <w:rFonts w:ascii="Arial" w:hAnsi="Arial" w:cs="Arial"/>
                <w:sz w:val="16"/>
                <w:szCs w:val="16"/>
                <w:lang w:eastAsia="en-GB"/>
              </w:rPr>
              <w:t>Requriement</w:t>
            </w:r>
            <w:proofErr w:type="spellEnd"/>
          </w:p>
        </w:tc>
        <w:tc>
          <w:tcPr>
            <w:tcW w:w="1520" w:type="dxa"/>
            <w:tcBorders>
              <w:top w:val="single" w:sz="4" w:space="0" w:color="A6A6A6"/>
              <w:left w:val="nil"/>
              <w:bottom w:val="single" w:sz="4" w:space="0" w:color="A6A6A6"/>
              <w:right w:val="single" w:sz="4" w:space="0" w:color="A6A6A6"/>
            </w:tcBorders>
            <w:shd w:val="clear" w:color="auto" w:fill="auto"/>
            <w:hideMark/>
          </w:tcPr>
          <w:p w14:paraId="47CB0D9C"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5666A623" w14:textId="20065F65" w:rsidR="008E53C6" w:rsidRDefault="008E53C6" w:rsidP="003B2E6E"/>
    <w:p w14:paraId="4F49138A" w14:textId="77777777" w:rsidR="004604CE" w:rsidRPr="007C48AC" w:rsidRDefault="004604CE" w:rsidP="003B2E6E"/>
    <w:p w14:paraId="4F809511" w14:textId="3B9A0D8B" w:rsidR="00EC5A12" w:rsidRDefault="00032C00" w:rsidP="00EC5A12">
      <w:pPr>
        <w:pStyle w:val="Heading1"/>
        <w:rPr>
          <w:color w:val="000000"/>
        </w:rPr>
      </w:pPr>
      <w:r>
        <w:rPr>
          <w:color w:val="000000"/>
        </w:rPr>
        <w:t>3</w:t>
      </w:r>
      <w:r w:rsidR="00EC5A12" w:rsidRPr="007C48AC">
        <w:rPr>
          <w:color w:val="000000"/>
        </w:rPr>
        <w:t xml:space="preserve"> </w:t>
      </w:r>
      <w:r w:rsidR="00EC5A12">
        <w:rPr>
          <w:color w:val="000000"/>
        </w:rPr>
        <w:t>TS 33.1</w:t>
      </w:r>
      <w:r w:rsidR="00352381">
        <w:rPr>
          <w:color w:val="000000"/>
        </w:rPr>
        <w:t>07 and 33.127</w:t>
      </w:r>
    </w:p>
    <w:tbl>
      <w:tblPr>
        <w:tblW w:w="6440" w:type="dxa"/>
        <w:tblLook w:val="04A0" w:firstRow="1" w:lastRow="0" w:firstColumn="1" w:lastColumn="0" w:noHBand="0" w:noVBand="1"/>
      </w:tblPr>
      <w:tblGrid>
        <w:gridCol w:w="980"/>
        <w:gridCol w:w="3940"/>
        <w:gridCol w:w="1520"/>
      </w:tblGrid>
      <w:tr w:rsidR="00E239D9" w:rsidRPr="00E239D9" w14:paraId="12176DFA" w14:textId="77777777" w:rsidTr="00E239D9">
        <w:trPr>
          <w:trHeight w:val="47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3CFE00C" w14:textId="77777777" w:rsidR="00E239D9" w:rsidRPr="00E239D9" w:rsidRDefault="00F86EB9" w:rsidP="00E239D9">
            <w:pPr>
              <w:suppressAutoHyphens w:val="0"/>
              <w:rPr>
                <w:rFonts w:ascii="Arial" w:hAnsi="Arial" w:cs="Arial"/>
                <w:b/>
                <w:bCs/>
                <w:color w:val="0000FF"/>
                <w:sz w:val="16"/>
                <w:szCs w:val="16"/>
                <w:u w:val="single"/>
                <w:lang w:eastAsia="en-GB"/>
              </w:rPr>
            </w:pPr>
            <w:hyperlink r:id="rId10" w:history="1">
              <w:r w:rsidR="00E239D9" w:rsidRPr="00E239D9">
                <w:rPr>
                  <w:rFonts w:ascii="Arial" w:hAnsi="Arial" w:cs="Arial"/>
                  <w:b/>
                  <w:bCs/>
                  <w:color w:val="0000FF"/>
                  <w:sz w:val="16"/>
                  <w:szCs w:val="16"/>
                  <w:u w:val="single"/>
                  <w:lang w:eastAsia="en-GB"/>
                </w:rPr>
                <w:t>s3i190308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8D2DE6A"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Initial draft ideas for bringing IMS to TS 33.127</w:t>
            </w:r>
          </w:p>
        </w:tc>
        <w:tc>
          <w:tcPr>
            <w:tcW w:w="1520" w:type="dxa"/>
            <w:tcBorders>
              <w:top w:val="single" w:sz="4" w:space="0" w:color="A6A6A6"/>
              <w:left w:val="nil"/>
              <w:bottom w:val="single" w:sz="4" w:space="0" w:color="A6A6A6"/>
              <w:right w:val="single" w:sz="4" w:space="0" w:color="A6A6A6"/>
            </w:tcBorders>
            <w:shd w:val="clear" w:color="auto" w:fill="auto"/>
            <w:hideMark/>
          </w:tcPr>
          <w:p w14:paraId="3CAB48DF"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NTAC</w:t>
            </w:r>
          </w:p>
        </w:tc>
      </w:tr>
    </w:tbl>
    <w:p w14:paraId="4261EB6F" w14:textId="77777777" w:rsidR="00352381" w:rsidRPr="00352381" w:rsidRDefault="00352381" w:rsidP="00352381"/>
    <w:tbl>
      <w:tblPr>
        <w:tblW w:w="6440" w:type="dxa"/>
        <w:tblLook w:val="04A0" w:firstRow="1" w:lastRow="0" w:firstColumn="1" w:lastColumn="0" w:noHBand="0" w:noVBand="1"/>
      </w:tblPr>
      <w:tblGrid>
        <w:gridCol w:w="980"/>
        <w:gridCol w:w="3940"/>
        <w:gridCol w:w="1520"/>
      </w:tblGrid>
      <w:tr w:rsidR="00E239D9" w:rsidRPr="00E239D9" w14:paraId="4F66134C" w14:textId="77777777" w:rsidTr="00E239D9">
        <w:trPr>
          <w:trHeight w:val="6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8D9939F" w14:textId="77777777" w:rsidR="00E239D9" w:rsidRPr="00E239D9" w:rsidRDefault="00F86EB9" w:rsidP="00E239D9">
            <w:pPr>
              <w:suppressAutoHyphens w:val="0"/>
              <w:rPr>
                <w:rFonts w:ascii="Arial" w:hAnsi="Arial" w:cs="Arial"/>
                <w:b/>
                <w:bCs/>
                <w:color w:val="0000FF"/>
                <w:sz w:val="16"/>
                <w:szCs w:val="16"/>
                <w:u w:val="single"/>
                <w:lang w:eastAsia="en-GB"/>
              </w:rPr>
            </w:pPr>
            <w:hyperlink r:id="rId11" w:history="1">
              <w:r w:rsidR="00E239D9" w:rsidRPr="00E239D9">
                <w:rPr>
                  <w:rFonts w:ascii="Arial" w:hAnsi="Arial" w:cs="Arial"/>
                  <w:b/>
                  <w:bCs/>
                  <w:color w:val="0000FF"/>
                  <w:sz w:val="16"/>
                  <w:szCs w:val="16"/>
                  <w:u w:val="single"/>
                  <w:lang w:eastAsia="en-GB"/>
                </w:rPr>
                <w:t>s3i190311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E012562"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 xml:space="preserve">Missing references  </w:t>
            </w:r>
          </w:p>
        </w:tc>
        <w:tc>
          <w:tcPr>
            <w:tcW w:w="1520" w:type="dxa"/>
            <w:tcBorders>
              <w:top w:val="single" w:sz="4" w:space="0" w:color="A6A6A6"/>
              <w:left w:val="nil"/>
              <w:bottom w:val="single" w:sz="4" w:space="0" w:color="A6A6A6"/>
              <w:right w:val="single" w:sz="4" w:space="0" w:color="A6A6A6"/>
            </w:tcBorders>
            <w:shd w:val="clear" w:color="auto" w:fill="auto"/>
            <w:hideMark/>
          </w:tcPr>
          <w:p w14:paraId="6D040CA5"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Nokia, Nokia Shanghai Bell</w:t>
            </w:r>
          </w:p>
        </w:tc>
      </w:tr>
    </w:tbl>
    <w:p w14:paraId="72900183" w14:textId="4D457A61" w:rsidR="008E53C6" w:rsidRDefault="008E53C6" w:rsidP="003B2E6E"/>
    <w:tbl>
      <w:tblPr>
        <w:tblW w:w="6440" w:type="dxa"/>
        <w:tblLook w:val="04A0" w:firstRow="1" w:lastRow="0" w:firstColumn="1" w:lastColumn="0" w:noHBand="0" w:noVBand="1"/>
      </w:tblPr>
      <w:tblGrid>
        <w:gridCol w:w="980"/>
        <w:gridCol w:w="3940"/>
        <w:gridCol w:w="1520"/>
      </w:tblGrid>
      <w:tr w:rsidR="00E239D9" w:rsidRPr="00E239D9" w14:paraId="5691FF63" w14:textId="77777777" w:rsidTr="00E239D9">
        <w:trPr>
          <w:trHeight w:val="84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1AEC2E4" w14:textId="77777777" w:rsidR="00E239D9" w:rsidRPr="00E239D9" w:rsidRDefault="00F86EB9" w:rsidP="00E239D9">
            <w:pPr>
              <w:suppressAutoHyphens w:val="0"/>
              <w:rPr>
                <w:rFonts w:ascii="Arial" w:hAnsi="Arial" w:cs="Arial"/>
                <w:b/>
                <w:bCs/>
                <w:color w:val="0000FF"/>
                <w:sz w:val="16"/>
                <w:szCs w:val="16"/>
                <w:u w:val="single"/>
                <w:lang w:eastAsia="en-GB"/>
              </w:rPr>
            </w:pPr>
            <w:hyperlink r:id="rId12" w:history="1">
              <w:r w:rsidR="00E239D9" w:rsidRPr="00E239D9">
                <w:rPr>
                  <w:rFonts w:ascii="Arial" w:hAnsi="Arial" w:cs="Arial"/>
                  <w:b/>
                  <w:bCs/>
                  <w:color w:val="0000FF"/>
                  <w:sz w:val="16"/>
                  <w:szCs w:val="16"/>
                  <w:u w:val="single"/>
                  <w:lang w:eastAsia="en-GB"/>
                </w:rPr>
                <w:t>s3i190312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8778A0E"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Discussion: Porting of IMS LI functions from TS 33.107 to TS 33.127</w:t>
            </w:r>
          </w:p>
        </w:tc>
        <w:tc>
          <w:tcPr>
            <w:tcW w:w="1520" w:type="dxa"/>
            <w:tcBorders>
              <w:top w:val="single" w:sz="4" w:space="0" w:color="A6A6A6"/>
              <w:left w:val="nil"/>
              <w:bottom w:val="single" w:sz="4" w:space="0" w:color="A6A6A6"/>
              <w:right w:val="single" w:sz="4" w:space="0" w:color="A6A6A6"/>
            </w:tcBorders>
            <w:shd w:val="clear" w:color="auto" w:fill="auto"/>
            <w:hideMark/>
          </w:tcPr>
          <w:p w14:paraId="7CF82435"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Nokia, Nokia Shanghai Bell</w:t>
            </w:r>
          </w:p>
        </w:tc>
      </w:tr>
    </w:tbl>
    <w:p w14:paraId="48C69E4B" w14:textId="16610464" w:rsidR="00E239D9" w:rsidRDefault="00E239D9" w:rsidP="003B2E6E"/>
    <w:tbl>
      <w:tblPr>
        <w:tblW w:w="6440" w:type="dxa"/>
        <w:tblLook w:val="04A0" w:firstRow="1" w:lastRow="0" w:firstColumn="1" w:lastColumn="0" w:noHBand="0" w:noVBand="1"/>
      </w:tblPr>
      <w:tblGrid>
        <w:gridCol w:w="980"/>
        <w:gridCol w:w="3940"/>
        <w:gridCol w:w="1520"/>
      </w:tblGrid>
      <w:tr w:rsidR="00E239D9" w:rsidRPr="00E239D9" w14:paraId="73009F9A" w14:textId="77777777" w:rsidTr="00E239D9">
        <w:trPr>
          <w:trHeight w:val="84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FDEDCFD" w14:textId="77777777" w:rsidR="00E239D9" w:rsidRPr="00E239D9" w:rsidRDefault="00F86EB9" w:rsidP="00E239D9">
            <w:pPr>
              <w:suppressAutoHyphens w:val="0"/>
              <w:rPr>
                <w:rFonts w:ascii="Arial" w:hAnsi="Arial" w:cs="Arial"/>
                <w:b/>
                <w:bCs/>
                <w:color w:val="0000FF"/>
                <w:sz w:val="16"/>
                <w:szCs w:val="16"/>
                <w:u w:val="single"/>
                <w:lang w:eastAsia="en-GB"/>
              </w:rPr>
            </w:pPr>
            <w:hyperlink r:id="rId13" w:history="1">
              <w:r w:rsidR="00E239D9" w:rsidRPr="00E239D9">
                <w:rPr>
                  <w:rFonts w:ascii="Arial" w:hAnsi="Arial" w:cs="Arial"/>
                  <w:b/>
                  <w:bCs/>
                  <w:color w:val="0000FF"/>
                  <w:sz w:val="16"/>
                  <w:szCs w:val="16"/>
                  <w:u w:val="single"/>
                  <w:lang w:eastAsia="en-GB"/>
                </w:rPr>
                <w:t>s3i190313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3D0A57C" w14:textId="77777777" w:rsidR="00E239D9" w:rsidRPr="00E239D9" w:rsidRDefault="00E239D9" w:rsidP="00E239D9">
            <w:pPr>
              <w:suppressAutoHyphens w:val="0"/>
              <w:rPr>
                <w:rFonts w:ascii="Arial" w:hAnsi="Arial" w:cs="Arial"/>
                <w:sz w:val="16"/>
                <w:szCs w:val="16"/>
                <w:lang w:eastAsia="en-GB"/>
              </w:rPr>
            </w:pPr>
            <w:proofErr w:type="spellStart"/>
            <w:r w:rsidRPr="00E239D9">
              <w:rPr>
                <w:rFonts w:ascii="Arial" w:hAnsi="Arial" w:cs="Arial"/>
                <w:sz w:val="16"/>
                <w:szCs w:val="16"/>
                <w:lang w:eastAsia="en-GB"/>
              </w:rPr>
              <w:t>pCR</w:t>
            </w:r>
            <w:proofErr w:type="spellEnd"/>
            <w:r w:rsidRPr="00E239D9">
              <w:rPr>
                <w:rFonts w:ascii="Arial" w:hAnsi="Arial" w:cs="Arial"/>
                <w:sz w:val="16"/>
                <w:szCs w:val="16"/>
                <w:lang w:eastAsia="en-GB"/>
              </w:rPr>
              <w:t>: Porting of IMS LI functions from TS 33.107 to TS 33.127 (architecture)</w:t>
            </w:r>
          </w:p>
        </w:tc>
        <w:tc>
          <w:tcPr>
            <w:tcW w:w="1520" w:type="dxa"/>
            <w:tcBorders>
              <w:top w:val="single" w:sz="4" w:space="0" w:color="A6A6A6"/>
              <w:left w:val="nil"/>
              <w:bottom w:val="single" w:sz="4" w:space="0" w:color="A6A6A6"/>
              <w:right w:val="single" w:sz="4" w:space="0" w:color="A6A6A6"/>
            </w:tcBorders>
            <w:shd w:val="clear" w:color="auto" w:fill="auto"/>
            <w:hideMark/>
          </w:tcPr>
          <w:p w14:paraId="66695C23"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Nokia, Nokia Shanghai Bell</w:t>
            </w:r>
          </w:p>
        </w:tc>
      </w:tr>
    </w:tbl>
    <w:p w14:paraId="22F21B6A" w14:textId="77777777" w:rsidR="00E239D9" w:rsidRDefault="00E239D9" w:rsidP="003B2E6E"/>
    <w:tbl>
      <w:tblPr>
        <w:tblW w:w="6440" w:type="dxa"/>
        <w:tblLook w:val="04A0" w:firstRow="1" w:lastRow="0" w:firstColumn="1" w:lastColumn="0" w:noHBand="0" w:noVBand="1"/>
      </w:tblPr>
      <w:tblGrid>
        <w:gridCol w:w="980"/>
        <w:gridCol w:w="3940"/>
        <w:gridCol w:w="1520"/>
      </w:tblGrid>
      <w:tr w:rsidR="00E239D9" w:rsidRPr="00E239D9" w14:paraId="36CBCF65" w14:textId="77777777" w:rsidTr="00E239D9">
        <w:trPr>
          <w:trHeight w:val="8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1F4BA1" w14:textId="77777777" w:rsidR="00E239D9" w:rsidRPr="00E239D9" w:rsidRDefault="00F86EB9" w:rsidP="00E239D9">
            <w:pPr>
              <w:suppressAutoHyphens w:val="0"/>
              <w:rPr>
                <w:rFonts w:ascii="Arial" w:hAnsi="Arial" w:cs="Arial"/>
                <w:b/>
                <w:bCs/>
                <w:color w:val="0000FF"/>
                <w:sz w:val="16"/>
                <w:szCs w:val="16"/>
                <w:u w:val="single"/>
                <w:lang w:eastAsia="en-GB"/>
              </w:rPr>
            </w:pPr>
            <w:hyperlink r:id="rId14" w:history="1">
              <w:r w:rsidR="00E239D9" w:rsidRPr="00E239D9">
                <w:rPr>
                  <w:rFonts w:ascii="Arial" w:hAnsi="Arial" w:cs="Arial"/>
                  <w:b/>
                  <w:bCs/>
                  <w:color w:val="0000FF"/>
                  <w:sz w:val="16"/>
                  <w:szCs w:val="16"/>
                  <w:u w:val="single"/>
                  <w:lang w:eastAsia="en-GB"/>
                </w:rPr>
                <w:t>s3i190314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9A50C71" w14:textId="77777777" w:rsidR="00E239D9" w:rsidRPr="00E239D9" w:rsidRDefault="00E239D9" w:rsidP="00E239D9">
            <w:pPr>
              <w:suppressAutoHyphens w:val="0"/>
              <w:rPr>
                <w:rFonts w:ascii="Arial" w:hAnsi="Arial" w:cs="Arial"/>
                <w:sz w:val="16"/>
                <w:szCs w:val="16"/>
                <w:lang w:eastAsia="en-GB"/>
              </w:rPr>
            </w:pPr>
            <w:proofErr w:type="spellStart"/>
            <w:r w:rsidRPr="00E239D9">
              <w:rPr>
                <w:rFonts w:ascii="Arial" w:hAnsi="Arial" w:cs="Arial"/>
                <w:sz w:val="16"/>
                <w:szCs w:val="16"/>
                <w:lang w:eastAsia="en-GB"/>
              </w:rPr>
              <w:t>pCR</w:t>
            </w:r>
            <w:proofErr w:type="spellEnd"/>
            <w:r w:rsidRPr="00E239D9">
              <w:rPr>
                <w:rFonts w:ascii="Arial" w:hAnsi="Arial" w:cs="Arial"/>
                <w:sz w:val="16"/>
                <w:szCs w:val="16"/>
                <w:lang w:eastAsia="en-GB"/>
              </w:rPr>
              <w:t>: Porting of IMS LI functions from TS 33.107 to TS 33.127 (additional)</w:t>
            </w:r>
          </w:p>
        </w:tc>
        <w:tc>
          <w:tcPr>
            <w:tcW w:w="1520" w:type="dxa"/>
            <w:tcBorders>
              <w:top w:val="single" w:sz="4" w:space="0" w:color="A6A6A6"/>
              <w:left w:val="nil"/>
              <w:bottom w:val="single" w:sz="4" w:space="0" w:color="A6A6A6"/>
              <w:right w:val="single" w:sz="4" w:space="0" w:color="A6A6A6"/>
            </w:tcBorders>
            <w:shd w:val="clear" w:color="auto" w:fill="auto"/>
            <w:hideMark/>
          </w:tcPr>
          <w:p w14:paraId="4BDB4AA7"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Nokia, Nokia Shanghai Bell</w:t>
            </w:r>
          </w:p>
        </w:tc>
      </w:tr>
    </w:tbl>
    <w:p w14:paraId="2D3D4FE7" w14:textId="242F26DD" w:rsidR="00E239D9" w:rsidRDefault="00E239D9" w:rsidP="003B2E6E"/>
    <w:tbl>
      <w:tblPr>
        <w:tblW w:w="6440" w:type="dxa"/>
        <w:tblLook w:val="04A0" w:firstRow="1" w:lastRow="0" w:firstColumn="1" w:lastColumn="0" w:noHBand="0" w:noVBand="1"/>
      </w:tblPr>
      <w:tblGrid>
        <w:gridCol w:w="980"/>
        <w:gridCol w:w="3940"/>
        <w:gridCol w:w="1520"/>
      </w:tblGrid>
      <w:tr w:rsidR="00E239D9" w:rsidRPr="00E239D9" w14:paraId="47EE68A3" w14:textId="77777777" w:rsidTr="00E239D9">
        <w:trPr>
          <w:trHeight w:val="53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AC5A793" w14:textId="77777777" w:rsidR="00E239D9" w:rsidRPr="00E239D9" w:rsidRDefault="00E239D9" w:rsidP="00E239D9">
            <w:pPr>
              <w:suppressAutoHyphens w:val="0"/>
              <w:rPr>
                <w:rFonts w:ascii="Arial" w:hAnsi="Arial" w:cs="Arial"/>
                <w:color w:val="000000"/>
                <w:sz w:val="16"/>
                <w:szCs w:val="16"/>
                <w:lang w:eastAsia="en-GB"/>
              </w:rPr>
            </w:pPr>
            <w:r w:rsidRPr="00E239D9">
              <w:rPr>
                <w:rFonts w:ascii="Arial" w:hAnsi="Arial" w:cs="Arial"/>
                <w:color w:val="000000"/>
                <w:sz w:val="16"/>
                <w:szCs w:val="16"/>
                <w:lang w:eastAsia="en-GB"/>
              </w:rPr>
              <w:t>s3i190317</w:t>
            </w:r>
          </w:p>
        </w:tc>
        <w:tc>
          <w:tcPr>
            <w:tcW w:w="3940" w:type="dxa"/>
            <w:tcBorders>
              <w:top w:val="single" w:sz="4" w:space="0" w:color="A6A6A6"/>
              <w:left w:val="nil"/>
              <w:bottom w:val="single" w:sz="4" w:space="0" w:color="A6A6A6"/>
              <w:right w:val="single" w:sz="4" w:space="0" w:color="A6A6A6"/>
            </w:tcBorders>
            <w:shd w:val="clear" w:color="auto" w:fill="auto"/>
            <w:hideMark/>
          </w:tcPr>
          <w:p w14:paraId="4BBA784F"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33.127 References and Abbreviations for PTC</w:t>
            </w:r>
          </w:p>
        </w:tc>
        <w:tc>
          <w:tcPr>
            <w:tcW w:w="1520" w:type="dxa"/>
            <w:tcBorders>
              <w:top w:val="single" w:sz="4" w:space="0" w:color="A6A6A6"/>
              <w:left w:val="nil"/>
              <w:bottom w:val="single" w:sz="4" w:space="0" w:color="A6A6A6"/>
              <w:right w:val="single" w:sz="4" w:space="0" w:color="A6A6A6"/>
            </w:tcBorders>
            <w:shd w:val="clear" w:color="auto" w:fill="auto"/>
            <w:hideMark/>
          </w:tcPr>
          <w:p w14:paraId="4BA65A98"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OTD</w:t>
            </w:r>
          </w:p>
        </w:tc>
      </w:tr>
    </w:tbl>
    <w:p w14:paraId="3FF2ACE0" w14:textId="043DAB8E" w:rsidR="00E239D9" w:rsidRDefault="00E239D9" w:rsidP="003B2E6E"/>
    <w:tbl>
      <w:tblPr>
        <w:tblW w:w="6440" w:type="dxa"/>
        <w:tblLook w:val="04A0" w:firstRow="1" w:lastRow="0" w:firstColumn="1" w:lastColumn="0" w:noHBand="0" w:noVBand="1"/>
      </w:tblPr>
      <w:tblGrid>
        <w:gridCol w:w="980"/>
        <w:gridCol w:w="3940"/>
        <w:gridCol w:w="1520"/>
      </w:tblGrid>
      <w:tr w:rsidR="00E239D9" w:rsidRPr="00E239D9" w14:paraId="350C3B2D" w14:textId="77777777" w:rsidTr="00E239D9">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F38ECC8" w14:textId="77777777" w:rsidR="00E239D9" w:rsidRPr="00E239D9" w:rsidRDefault="00E239D9" w:rsidP="00E239D9">
            <w:pPr>
              <w:suppressAutoHyphens w:val="0"/>
              <w:rPr>
                <w:rFonts w:ascii="Arial" w:hAnsi="Arial" w:cs="Arial"/>
                <w:color w:val="000000"/>
                <w:sz w:val="16"/>
                <w:szCs w:val="16"/>
                <w:lang w:eastAsia="en-GB"/>
              </w:rPr>
            </w:pPr>
            <w:r w:rsidRPr="00E239D9">
              <w:rPr>
                <w:rFonts w:ascii="Arial" w:hAnsi="Arial" w:cs="Arial"/>
                <w:color w:val="000000"/>
                <w:sz w:val="16"/>
                <w:szCs w:val="16"/>
                <w:lang w:eastAsia="en-GB"/>
              </w:rPr>
              <w:t>s3i190318</w:t>
            </w:r>
          </w:p>
        </w:tc>
        <w:tc>
          <w:tcPr>
            <w:tcW w:w="3940" w:type="dxa"/>
            <w:tcBorders>
              <w:top w:val="single" w:sz="4" w:space="0" w:color="A6A6A6"/>
              <w:left w:val="nil"/>
              <w:bottom w:val="single" w:sz="4" w:space="0" w:color="A6A6A6"/>
              <w:right w:val="single" w:sz="4" w:space="0" w:color="A6A6A6"/>
            </w:tcBorders>
            <w:shd w:val="clear" w:color="auto" w:fill="auto"/>
            <w:hideMark/>
          </w:tcPr>
          <w:p w14:paraId="45E0C425"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Addition of Key Management Service (KMS) key delivery</w:t>
            </w:r>
          </w:p>
        </w:tc>
        <w:tc>
          <w:tcPr>
            <w:tcW w:w="1520" w:type="dxa"/>
            <w:tcBorders>
              <w:top w:val="single" w:sz="4" w:space="0" w:color="A6A6A6"/>
              <w:left w:val="nil"/>
              <w:bottom w:val="single" w:sz="4" w:space="0" w:color="A6A6A6"/>
              <w:right w:val="single" w:sz="4" w:space="0" w:color="A6A6A6"/>
            </w:tcBorders>
            <w:shd w:val="clear" w:color="auto" w:fill="auto"/>
            <w:hideMark/>
          </w:tcPr>
          <w:p w14:paraId="5AD19349"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OTD</w:t>
            </w:r>
          </w:p>
        </w:tc>
      </w:tr>
    </w:tbl>
    <w:p w14:paraId="4CEB0754" w14:textId="77777777" w:rsidR="00E239D9" w:rsidRDefault="00E239D9" w:rsidP="003B2E6E"/>
    <w:tbl>
      <w:tblPr>
        <w:tblW w:w="6440" w:type="dxa"/>
        <w:tblLook w:val="04A0" w:firstRow="1" w:lastRow="0" w:firstColumn="1" w:lastColumn="0" w:noHBand="0" w:noVBand="1"/>
      </w:tblPr>
      <w:tblGrid>
        <w:gridCol w:w="980"/>
        <w:gridCol w:w="3940"/>
        <w:gridCol w:w="1520"/>
      </w:tblGrid>
      <w:tr w:rsidR="00E239D9" w:rsidRPr="00E239D9" w14:paraId="2E25101D" w14:textId="77777777" w:rsidTr="00E239D9">
        <w:trPr>
          <w:trHeight w:val="50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1FCF364" w14:textId="77777777" w:rsidR="00E239D9" w:rsidRPr="00E239D9" w:rsidRDefault="00E239D9" w:rsidP="00E239D9">
            <w:pPr>
              <w:suppressAutoHyphens w:val="0"/>
              <w:rPr>
                <w:rFonts w:ascii="Arial" w:hAnsi="Arial" w:cs="Arial"/>
                <w:color w:val="000000"/>
                <w:sz w:val="16"/>
                <w:szCs w:val="16"/>
                <w:lang w:eastAsia="en-GB"/>
              </w:rPr>
            </w:pPr>
            <w:r w:rsidRPr="00E239D9">
              <w:rPr>
                <w:rFonts w:ascii="Arial" w:hAnsi="Arial" w:cs="Arial"/>
                <w:color w:val="000000"/>
                <w:sz w:val="16"/>
                <w:szCs w:val="16"/>
                <w:lang w:eastAsia="en-GB"/>
              </w:rPr>
              <w:t>s3i190319</w:t>
            </w:r>
          </w:p>
        </w:tc>
        <w:tc>
          <w:tcPr>
            <w:tcW w:w="3940" w:type="dxa"/>
            <w:tcBorders>
              <w:top w:val="single" w:sz="4" w:space="0" w:color="A6A6A6"/>
              <w:left w:val="nil"/>
              <w:bottom w:val="single" w:sz="4" w:space="0" w:color="A6A6A6"/>
              <w:right w:val="single" w:sz="4" w:space="0" w:color="A6A6A6"/>
            </w:tcBorders>
            <w:shd w:val="clear" w:color="auto" w:fill="auto"/>
            <w:hideMark/>
          </w:tcPr>
          <w:p w14:paraId="10123200"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PTC for 33.127</w:t>
            </w:r>
          </w:p>
        </w:tc>
        <w:tc>
          <w:tcPr>
            <w:tcW w:w="1520" w:type="dxa"/>
            <w:tcBorders>
              <w:top w:val="single" w:sz="4" w:space="0" w:color="A6A6A6"/>
              <w:left w:val="nil"/>
              <w:bottom w:val="single" w:sz="4" w:space="0" w:color="A6A6A6"/>
              <w:right w:val="single" w:sz="4" w:space="0" w:color="A6A6A6"/>
            </w:tcBorders>
            <w:shd w:val="clear" w:color="auto" w:fill="auto"/>
            <w:hideMark/>
          </w:tcPr>
          <w:p w14:paraId="2514E86B"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OTD</w:t>
            </w:r>
          </w:p>
        </w:tc>
      </w:tr>
    </w:tbl>
    <w:p w14:paraId="67766783" w14:textId="21E91DE1" w:rsidR="002C42DE" w:rsidRDefault="002C42DE" w:rsidP="003B2E6E"/>
    <w:tbl>
      <w:tblPr>
        <w:tblW w:w="6440" w:type="dxa"/>
        <w:tblLook w:val="04A0" w:firstRow="1" w:lastRow="0" w:firstColumn="1" w:lastColumn="0" w:noHBand="0" w:noVBand="1"/>
      </w:tblPr>
      <w:tblGrid>
        <w:gridCol w:w="980"/>
        <w:gridCol w:w="3940"/>
        <w:gridCol w:w="1520"/>
      </w:tblGrid>
      <w:tr w:rsidR="00E239D9" w:rsidRPr="00E239D9" w14:paraId="6E03A399" w14:textId="77777777" w:rsidTr="00E239D9">
        <w:trPr>
          <w:trHeight w:val="70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0CF47AE" w14:textId="77777777" w:rsidR="00E239D9" w:rsidRPr="00E239D9" w:rsidRDefault="00F86EB9" w:rsidP="00E239D9">
            <w:pPr>
              <w:suppressAutoHyphens w:val="0"/>
              <w:rPr>
                <w:rFonts w:ascii="Arial" w:hAnsi="Arial" w:cs="Arial"/>
                <w:b/>
                <w:bCs/>
                <w:color w:val="0000FF"/>
                <w:sz w:val="16"/>
                <w:szCs w:val="16"/>
                <w:u w:val="single"/>
                <w:lang w:eastAsia="en-GB"/>
              </w:rPr>
            </w:pPr>
            <w:hyperlink r:id="rId15" w:history="1">
              <w:r w:rsidR="00E239D9" w:rsidRPr="00E239D9">
                <w:rPr>
                  <w:rFonts w:ascii="Arial" w:hAnsi="Arial" w:cs="Arial"/>
                  <w:b/>
                  <w:bCs/>
                  <w:color w:val="0000FF"/>
                  <w:sz w:val="16"/>
                  <w:szCs w:val="16"/>
                  <w:u w:val="single"/>
                  <w:lang w:eastAsia="en-GB"/>
                </w:rPr>
                <w:t>s3i190320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AFDB041"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Introducing CC POI Aggregator for 5GC LI</w:t>
            </w:r>
          </w:p>
        </w:tc>
        <w:tc>
          <w:tcPr>
            <w:tcW w:w="1520" w:type="dxa"/>
            <w:tcBorders>
              <w:top w:val="single" w:sz="4" w:space="0" w:color="A6A6A6"/>
              <w:left w:val="nil"/>
              <w:bottom w:val="single" w:sz="4" w:space="0" w:color="A6A6A6"/>
              <w:right w:val="single" w:sz="4" w:space="0" w:color="A6A6A6"/>
            </w:tcBorders>
            <w:shd w:val="clear" w:color="auto" w:fill="auto"/>
            <w:hideMark/>
          </w:tcPr>
          <w:p w14:paraId="215FA9D9"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Cisco Systems</w:t>
            </w:r>
          </w:p>
        </w:tc>
      </w:tr>
    </w:tbl>
    <w:p w14:paraId="072BF9D6" w14:textId="38C9E261" w:rsidR="00E239D9" w:rsidRDefault="00E239D9" w:rsidP="003B2E6E"/>
    <w:tbl>
      <w:tblPr>
        <w:tblW w:w="6440" w:type="dxa"/>
        <w:tblLook w:val="04A0" w:firstRow="1" w:lastRow="0" w:firstColumn="1" w:lastColumn="0" w:noHBand="0" w:noVBand="1"/>
      </w:tblPr>
      <w:tblGrid>
        <w:gridCol w:w="980"/>
        <w:gridCol w:w="3940"/>
        <w:gridCol w:w="1520"/>
      </w:tblGrid>
      <w:tr w:rsidR="00E239D9" w:rsidRPr="00E239D9" w14:paraId="3C758EDF" w14:textId="77777777" w:rsidTr="00E239D9">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281AF98" w14:textId="77777777" w:rsidR="00E239D9" w:rsidRPr="00E239D9" w:rsidRDefault="00F86EB9" w:rsidP="00E239D9">
            <w:pPr>
              <w:suppressAutoHyphens w:val="0"/>
              <w:rPr>
                <w:rFonts w:ascii="Arial" w:hAnsi="Arial" w:cs="Arial"/>
                <w:b/>
                <w:bCs/>
                <w:color w:val="0000FF"/>
                <w:sz w:val="16"/>
                <w:szCs w:val="16"/>
                <w:u w:val="single"/>
                <w:lang w:eastAsia="en-GB"/>
              </w:rPr>
            </w:pPr>
            <w:hyperlink r:id="rId16" w:history="1">
              <w:r w:rsidR="00E239D9" w:rsidRPr="00E239D9">
                <w:rPr>
                  <w:rFonts w:ascii="Arial" w:hAnsi="Arial" w:cs="Arial"/>
                  <w:b/>
                  <w:bCs/>
                  <w:color w:val="0000FF"/>
                  <w:sz w:val="16"/>
                  <w:szCs w:val="16"/>
                  <w:u w:val="single"/>
                  <w:lang w:eastAsia="en-GB"/>
                </w:rPr>
                <w:t>s3i190321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43A17CF"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Introducing CC POI Aggregator for 5GC LI</w:t>
            </w:r>
          </w:p>
        </w:tc>
        <w:tc>
          <w:tcPr>
            <w:tcW w:w="1520" w:type="dxa"/>
            <w:tcBorders>
              <w:top w:val="single" w:sz="4" w:space="0" w:color="A6A6A6"/>
              <w:left w:val="nil"/>
              <w:bottom w:val="single" w:sz="4" w:space="0" w:color="A6A6A6"/>
              <w:right w:val="single" w:sz="4" w:space="0" w:color="A6A6A6"/>
            </w:tcBorders>
            <w:shd w:val="clear" w:color="auto" w:fill="auto"/>
            <w:hideMark/>
          </w:tcPr>
          <w:p w14:paraId="23B045E1"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Cisco Systems, Nokia, Nokia Shanghai Bell, Verizon</w:t>
            </w:r>
          </w:p>
        </w:tc>
      </w:tr>
    </w:tbl>
    <w:p w14:paraId="33FE8386" w14:textId="46086ED1" w:rsidR="00E239D9" w:rsidRDefault="00E239D9" w:rsidP="003B2E6E"/>
    <w:tbl>
      <w:tblPr>
        <w:tblW w:w="6440" w:type="dxa"/>
        <w:tblLook w:val="04A0" w:firstRow="1" w:lastRow="0" w:firstColumn="1" w:lastColumn="0" w:noHBand="0" w:noVBand="1"/>
      </w:tblPr>
      <w:tblGrid>
        <w:gridCol w:w="980"/>
        <w:gridCol w:w="3940"/>
        <w:gridCol w:w="1520"/>
      </w:tblGrid>
      <w:tr w:rsidR="004604CE" w:rsidRPr="004604CE" w14:paraId="3E167462"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5A20E56" w14:textId="77777777" w:rsidR="004604CE" w:rsidRPr="004604CE" w:rsidRDefault="00F86EB9" w:rsidP="004604CE">
            <w:pPr>
              <w:suppressAutoHyphens w:val="0"/>
              <w:rPr>
                <w:rFonts w:ascii="Arial" w:hAnsi="Arial" w:cs="Arial"/>
                <w:b/>
                <w:bCs/>
                <w:color w:val="0000FF"/>
                <w:sz w:val="16"/>
                <w:szCs w:val="16"/>
                <w:u w:val="single"/>
                <w:lang w:eastAsia="en-GB"/>
              </w:rPr>
            </w:pPr>
            <w:hyperlink r:id="rId17" w:history="1">
              <w:r w:rsidR="004604CE" w:rsidRPr="004604CE">
                <w:rPr>
                  <w:rFonts w:ascii="Arial" w:hAnsi="Arial" w:cs="Arial"/>
                  <w:b/>
                  <w:bCs/>
                  <w:color w:val="0000FF"/>
                  <w:sz w:val="16"/>
                  <w:szCs w:val="16"/>
                  <w:u w:val="single"/>
                  <w:lang w:eastAsia="en-GB"/>
                </w:rPr>
                <w:t>s3i190327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0CDD59"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IMS Architecture Diagrams</w:t>
            </w:r>
          </w:p>
        </w:tc>
        <w:tc>
          <w:tcPr>
            <w:tcW w:w="1520" w:type="dxa"/>
            <w:tcBorders>
              <w:top w:val="single" w:sz="4" w:space="0" w:color="A6A6A6"/>
              <w:left w:val="nil"/>
              <w:bottom w:val="single" w:sz="4" w:space="0" w:color="A6A6A6"/>
              <w:right w:val="single" w:sz="4" w:space="0" w:color="A6A6A6"/>
            </w:tcBorders>
            <w:shd w:val="clear" w:color="auto" w:fill="auto"/>
            <w:hideMark/>
          </w:tcPr>
          <w:p w14:paraId="29946C96"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4C90182C" w14:textId="513E99A1" w:rsidR="00E239D9" w:rsidRDefault="00E239D9" w:rsidP="003B2E6E"/>
    <w:tbl>
      <w:tblPr>
        <w:tblW w:w="6440" w:type="dxa"/>
        <w:tblLook w:val="04A0" w:firstRow="1" w:lastRow="0" w:firstColumn="1" w:lastColumn="0" w:noHBand="0" w:noVBand="1"/>
      </w:tblPr>
      <w:tblGrid>
        <w:gridCol w:w="980"/>
        <w:gridCol w:w="3940"/>
        <w:gridCol w:w="1520"/>
      </w:tblGrid>
      <w:tr w:rsidR="004604CE" w:rsidRPr="004604CE" w14:paraId="34D5BD28"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66FA5C9" w14:textId="77777777" w:rsidR="004604CE" w:rsidRPr="004604CE" w:rsidRDefault="00F86EB9" w:rsidP="004604CE">
            <w:pPr>
              <w:suppressAutoHyphens w:val="0"/>
              <w:rPr>
                <w:rFonts w:ascii="Arial" w:hAnsi="Arial" w:cs="Arial"/>
                <w:b/>
                <w:bCs/>
                <w:color w:val="0000FF"/>
                <w:sz w:val="16"/>
                <w:szCs w:val="16"/>
                <w:u w:val="single"/>
                <w:lang w:eastAsia="en-GB"/>
              </w:rPr>
            </w:pPr>
            <w:hyperlink r:id="rId18" w:history="1">
              <w:r w:rsidR="004604CE" w:rsidRPr="004604CE">
                <w:rPr>
                  <w:rFonts w:ascii="Arial" w:hAnsi="Arial" w:cs="Arial"/>
                  <w:b/>
                  <w:bCs/>
                  <w:color w:val="0000FF"/>
                  <w:sz w:val="16"/>
                  <w:szCs w:val="16"/>
                  <w:u w:val="single"/>
                  <w:lang w:eastAsia="en-GB"/>
                </w:rPr>
                <w:t>s3i190328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37D39A"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KMS</w:t>
            </w:r>
          </w:p>
        </w:tc>
        <w:tc>
          <w:tcPr>
            <w:tcW w:w="1520" w:type="dxa"/>
            <w:tcBorders>
              <w:top w:val="single" w:sz="4" w:space="0" w:color="A6A6A6"/>
              <w:left w:val="nil"/>
              <w:bottom w:val="single" w:sz="4" w:space="0" w:color="A6A6A6"/>
              <w:right w:val="single" w:sz="4" w:space="0" w:color="A6A6A6"/>
            </w:tcBorders>
            <w:shd w:val="clear" w:color="auto" w:fill="auto"/>
            <w:hideMark/>
          </w:tcPr>
          <w:p w14:paraId="1CBDB502"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69988A74" w14:textId="590DB6AA" w:rsidR="004604CE" w:rsidRDefault="004604CE" w:rsidP="003B2E6E"/>
    <w:tbl>
      <w:tblPr>
        <w:tblW w:w="6440" w:type="dxa"/>
        <w:tblLook w:val="04A0" w:firstRow="1" w:lastRow="0" w:firstColumn="1" w:lastColumn="0" w:noHBand="0" w:noVBand="1"/>
      </w:tblPr>
      <w:tblGrid>
        <w:gridCol w:w="980"/>
        <w:gridCol w:w="3940"/>
        <w:gridCol w:w="1520"/>
      </w:tblGrid>
      <w:tr w:rsidR="004604CE" w:rsidRPr="004604CE" w14:paraId="15860BFA"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2EB5EF8" w14:textId="77777777" w:rsidR="004604CE" w:rsidRPr="004604CE" w:rsidRDefault="00F86EB9" w:rsidP="004604CE">
            <w:pPr>
              <w:suppressAutoHyphens w:val="0"/>
              <w:rPr>
                <w:rFonts w:ascii="Arial" w:hAnsi="Arial" w:cs="Arial"/>
                <w:b/>
                <w:bCs/>
                <w:color w:val="0000FF"/>
                <w:sz w:val="16"/>
                <w:szCs w:val="16"/>
                <w:u w:val="single"/>
                <w:lang w:eastAsia="en-GB"/>
              </w:rPr>
            </w:pPr>
            <w:hyperlink r:id="rId19" w:history="1">
              <w:r w:rsidR="004604CE" w:rsidRPr="004604CE">
                <w:rPr>
                  <w:rFonts w:ascii="Arial" w:hAnsi="Arial" w:cs="Arial"/>
                  <w:b/>
                  <w:bCs/>
                  <w:color w:val="0000FF"/>
                  <w:sz w:val="16"/>
                  <w:szCs w:val="16"/>
                  <w:u w:val="single"/>
                  <w:lang w:eastAsia="en-GB"/>
                </w:rPr>
                <w:t>s3i190329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AA720B8"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LCS Client Clarification in LALS</w:t>
            </w:r>
          </w:p>
        </w:tc>
        <w:tc>
          <w:tcPr>
            <w:tcW w:w="1520" w:type="dxa"/>
            <w:tcBorders>
              <w:top w:val="single" w:sz="4" w:space="0" w:color="A6A6A6"/>
              <w:left w:val="nil"/>
              <w:bottom w:val="single" w:sz="4" w:space="0" w:color="A6A6A6"/>
              <w:right w:val="single" w:sz="4" w:space="0" w:color="A6A6A6"/>
            </w:tcBorders>
            <w:shd w:val="clear" w:color="auto" w:fill="auto"/>
            <w:hideMark/>
          </w:tcPr>
          <w:p w14:paraId="489EF767"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7E258839" w14:textId="633925C6" w:rsidR="004604CE" w:rsidRDefault="004604CE" w:rsidP="003B2E6E"/>
    <w:tbl>
      <w:tblPr>
        <w:tblW w:w="6440" w:type="dxa"/>
        <w:tblLook w:val="04A0" w:firstRow="1" w:lastRow="0" w:firstColumn="1" w:lastColumn="0" w:noHBand="0" w:noVBand="1"/>
      </w:tblPr>
      <w:tblGrid>
        <w:gridCol w:w="980"/>
        <w:gridCol w:w="3940"/>
        <w:gridCol w:w="1520"/>
      </w:tblGrid>
      <w:tr w:rsidR="004604CE" w:rsidRPr="004604CE" w14:paraId="58D63C77"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23F90E6" w14:textId="77777777" w:rsidR="004604CE" w:rsidRPr="004604CE" w:rsidRDefault="00F86EB9" w:rsidP="004604CE">
            <w:pPr>
              <w:suppressAutoHyphens w:val="0"/>
              <w:rPr>
                <w:rFonts w:ascii="Arial" w:hAnsi="Arial" w:cs="Arial"/>
                <w:b/>
                <w:bCs/>
                <w:color w:val="0000FF"/>
                <w:sz w:val="16"/>
                <w:szCs w:val="16"/>
                <w:u w:val="single"/>
                <w:lang w:eastAsia="en-GB"/>
              </w:rPr>
            </w:pPr>
            <w:hyperlink r:id="rId20" w:history="1">
              <w:r w:rsidR="004604CE" w:rsidRPr="004604CE">
                <w:rPr>
                  <w:rFonts w:ascii="Arial" w:hAnsi="Arial" w:cs="Arial"/>
                  <w:b/>
                  <w:bCs/>
                  <w:color w:val="0000FF"/>
                  <w:sz w:val="16"/>
                  <w:szCs w:val="16"/>
                  <w:u w:val="single"/>
                  <w:lang w:eastAsia="en-GB"/>
                </w:rPr>
                <w:t>s3i190330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BA6708A"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LI at HSS Clarification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1B3845B0"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226AFD97" w14:textId="7CDD52C1" w:rsidR="004604CE" w:rsidRDefault="004604CE" w:rsidP="003B2E6E"/>
    <w:tbl>
      <w:tblPr>
        <w:tblW w:w="6440" w:type="dxa"/>
        <w:tblLook w:val="04A0" w:firstRow="1" w:lastRow="0" w:firstColumn="1" w:lastColumn="0" w:noHBand="0" w:noVBand="1"/>
      </w:tblPr>
      <w:tblGrid>
        <w:gridCol w:w="980"/>
        <w:gridCol w:w="3940"/>
        <w:gridCol w:w="1520"/>
      </w:tblGrid>
      <w:tr w:rsidR="004604CE" w:rsidRPr="004604CE" w14:paraId="4E061F17" w14:textId="77777777" w:rsidTr="004604CE">
        <w:trPr>
          <w:trHeight w:val="5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1ACDF4" w14:textId="77777777" w:rsidR="004604CE" w:rsidRPr="004604CE" w:rsidRDefault="00F86EB9" w:rsidP="004604CE">
            <w:pPr>
              <w:suppressAutoHyphens w:val="0"/>
              <w:rPr>
                <w:rFonts w:ascii="Arial" w:hAnsi="Arial" w:cs="Arial"/>
                <w:b/>
                <w:bCs/>
                <w:color w:val="0000FF"/>
                <w:sz w:val="16"/>
                <w:szCs w:val="16"/>
                <w:u w:val="single"/>
                <w:lang w:eastAsia="en-GB"/>
              </w:rPr>
            </w:pPr>
            <w:hyperlink r:id="rId21" w:history="1">
              <w:r w:rsidR="004604CE" w:rsidRPr="004604CE">
                <w:rPr>
                  <w:rFonts w:ascii="Arial" w:hAnsi="Arial" w:cs="Arial"/>
                  <w:b/>
                  <w:bCs/>
                  <w:color w:val="0000FF"/>
                  <w:sz w:val="16"/>
                  <w:szCs w:val="16"/>
                  <w:u w:val="single"/>
                  <w:lang w:eastAsia="en-GB"/>
                </w:rPr>
                <w:t>s3i190331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F5BCB0D"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Support for MMS</w:t>
            </w:r>
          </w:p>
        </w:tc>
        <w:tc>
          <w:tcPr>
            <w:tcW w:w="1520" w:type="dxa"/>
            <w:tcBorders>
              <w:top w:val="single" w:sz="4" w:space="0" w:color="A6A6A6"/>
              <w:left w:val="nil"/>
              <w:bottom w:val="single" w:sz="4" w:space="0" w:color="A6A6A6"/>
              <w:right w:val="single" w:sz="4" w:space="0" w:color="A6A6A6"/>
            </w:tcBorders>
            <w:shd w:val="clear" w:color="auto" w:fill="auto"/>
            <w:hideMark/>
          </w:tcPr>
          <w:p w14:paraId="2F89A184"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51BCBCAF" w14:textId="509F681B" w:rsidR="004604CE" w:rsidRDefault="004604CE" w:rsidP="003B2E6E"/>
    <w:tbl>
      <w:tblPr>
        <w:tblW w:w="6440" w:type="dxa"/>
        <w:tblLook w:val="04A0" w:firstRow="1" w:lastRow="0" w:firstColumn="1" w:lastColumn="0" w:noHBand="0" w:noVBand="1"/>
      </w:tblPr>
      <w:tblGrid>
        <w:gridCol w:w="980"/>
        <w:gridCol w:w="3940"/>
        <w:gridCol w:w="1520"/>
      </w:tblGrid>
      <w:tr w:rsidR="004604CE" w:rsidRPr="004604CE" w14:paraId="0C98BFF4"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706605" w14:textId="77777777" w:rsidR="004604CE" w:rsidRPr="004604CE" w:rsidRDefault="00F86EB9" w:rsidP="004604CE">
            <w:pPr>
              <w:suppressAutoHyphens w:val="0"/>
              <w:rPr>
                <w:rFonts w:ascii="Arial" w:hAnsi="Arial" w:cs="Arial"/>
                <w:b/>
                <w:bCs/>
                <w:color w:val="0000FF"/>
                <w:sz w:val="16"/>
                <w:szCs w:val="16"/>
                <w:u w:val="single"/>
                <w:lang w:eastAsia="en-GB"/>
              </w:rPr>
            </w:pPr>
            <w:hyperlink r:id="rId22" w:history="1">
              <w:r w:rsidR="004604CE" w:rsidRPr="004604CE">
                <w:rPr>
                  <w:rFonts w:ascii="Arial" w:hAnsi="Arial" w:cs="Arial"/>
                  <w:b/>
                  <w:bCs/>
                  <w:color w:val="0000FF"/>
                  <w:sz w:val="16"/>
                  <w:szCs w:val="16"/>
                  <w:u w:val="single"/>
                  <w:lang w:eastAsia="en-GB"/>
                </w:rPr>
                <w:t>s3i190332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106A0B0"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PTC References</w:t>
            </w:r>
          </w:p>
        </w:tc>
        <w:tc>
          <w:tcPr>
            <w:tcW w:w="1520" w:type="dxa"/>
            <w:tcBorders>
              <w:top w:val="single" w:sz="4" w:space="0" w:color="A6A6A6"/>
              <w:left w:val="nil"/>
              <w:bottom w:val="single" w:sz="4" w:space="0" w:color="A6A6A6"/>
              <w:right w:val="single" w:sz="4" w:space="0" w:color="A6A6A6"/>
            </w:tcBorders>
            <w:shd w:val="clear" w:color="auto" w:fill="auto"/>
            <w:hideMark/>
          </w:tcPr>
          <w:p w14:paraId="664F55BA"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0E69A82E" w14:textId="0665B46C" w:rsidR="004604CE" w:rsidRDefault="004604CE" w:rsidP="003B2E6E"/>
    <w:tbl>
      <w:tblPr>
        <w:tblW w:w="6440" w:type="dxa"/>
        <w:tblLook w:val="04A0" w:firstRow="1" w:lastRow="0" w:firstColumn="1" w:lastColumn="0" w:noHBand="0" w:noVBand="1"/>
      </w:tblPr>
      <w:tblGrid>
        <w:gridCol w:w="980"/>
        <w:gridCol w:w="3940"/>
        <w:gridCol w:w="1520"/>
      </w:tblGrid>
      <w:tr w:rsidR="004604CE" w:rsidRPr="004604CE" w14:paraId="64D37F9D" w14:textId="77777777" w:rsidTr="004604CE">
        <w:trPr>
          <w:trHeight w:val="5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E7F9925" w14:textId="77777777" w:rsidR="004604CE" w:rsidRPr="004604CE" w:rsidRDefault="00F86EB9" w:rsidP="004604CE">
            <w:pPr>
              <w:suppressAutoHyphens w:val="0"/>
              <w:rPr>
                <w:rFonts w:ascii="Arial" w:hAnsi="Arial" w:cs="Arial"/>
                <w:b/>
                <w:bCs/>
                <w:color w:val="0000FF"/>
                <w:sz w:val="16"/>
                <w:szCs w:val="16"/>
                <w:u w:val="single"/>
                <w:lang w:eastAsia="en-GB"/>
              </w:rPr>
            </w:pPr>
            <w:hyperlink r:id="rId23" w:history="1">
              <w:r w:rsidR="004604CE" w:rsidRPr="004604CE">
                <w:rPr>
                  <w:rFonts w:ascii="Arial" w:hAnsi="Arial" w:cs="Arial"/>
                  <w:b/>
                  <w:bCs/>
                  <w:color w:val="0000FF"/>
                  <w:sz w:val="16"/>
                  <w:szCs w:val="16"/>
                  <w:u w:val="single"/>
                  <w:lang w:eastAsia="en-GB"/>
                </w:rPr>
                <w:t>s3i190333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022E6F4"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Support for PTC</w:t>
            </w:r>
          </w:p>
        </w:tc>
        <w:tc>
          <w:tcPr>
            <w:tcW w:w="1520" w:type="dxa"/>
            <w:tcBorders>
              <w:top w:val="single" w:sz="4" w:space="0" w:color="A6A6A6"/>
              <w:left w:val="nil"/>
              <w:bottom w:val="single" w:sz="4" w:space="0" w:color="A6A6A6"/>
              <w:right w:val="single" w:sz="4" w:space="0" w:color="A6A6A6"/>
            </w:tcBorders>
            <w:shd w:val="clear" w:color="auto" w:fill="auto"/>
            <w:hideMark/>
          </w:tcPr>
          <w:p w14:paraId="7602CF31"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06C74032" w14:textId="29B185B1" w:rsidR="004604CE" w:rsidRDefault="004604CE" w:rsidP="003B2E6E"/>
    <w:tbl>
      <w:tblPr>
        <w:tblW w:w="6440" w:type="dxa"/>
        <w:tblLook w:val="04A0" w:firstRow="1" w:lastRow="0" w:firstColumn="1" w:lastColumn="0" w:noHBand="0" w:noVBand="1"/>
      </w:tblPr>
      <w:tblGrid>
        <w:gridCol w:w="980"/>
        <w:gridCol w:w="3940"/>
        <w:gridCol w:w="1520"/>
      </w:tblGrid>
      <w:tr w:rsidR="004604CE" w:rsidRPr="004604CE" w14:paraId="7C469EA9"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CB12C5" w14:textId="77777777" w:rsidR="004604CE" w:rsidRPr="004604CE" w:rsidRDefault="00F86EB9" w:rsidP="004604CE">
            <w:pPr>
              <w:suppressAutoHyphens w:val="0"/>
              <w:rPr>
                <w:rFonts w:ascii="Arial" w:hAnsi="Arial" w:cs="Arial"/>
                <w:b/>
                <w:bCs/>
                <w:color w:val="0000FF"/>
                <w:sz w:val="16"/>
                <w:szCs w:val="16"/>
                <w:u w:val="single"/>
                <w:lang w:eastAsia="en-GB"/>
              </w:rPr>
            </w:pPr>
            <w:hyperlink r:id="rId24" w:history="1">
              <w:r w:rsidR="004604CE" w:rsidRPr="004604CE">
                <w:rPr>
                  <w:rFonts w:ascii="Arial" w:hAnsi="Arial" w:cs="Arial"/>
                  <w:b/>
                  <w:bCs/>
                  <w:color w:val="0000FF"/>
                  <w:sz w:val="16"/>
                  <w:szCs w:val="16"/>
                  <w:u w:val="single"/>
                  <w:lang w:eastAsia="en-GB"/>
                </w:rPr>
                <w:t>s3i190334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99BBB66"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Separate Service Delivery</w:t>
            </w:r>
          </w:p>
        </w:tc>
        <w:tc>
          <w:tcPr>
            <w:tcW w:w="1520" w:type="dxa"/>
            <w:tcBorders>
              <w:top w:val="single" w:sz="4" w:space="0" w:color="A6A6A6"/>
              <w:left w:val="nil"/>
              <w:bottom w:val="single" w:sz="4" w:space="0" w:color="A6A6A6"/>
              <w:right w:val="single" w:sz="4" w:space="0" w:color="A6A6A6"/>
            </w:tcBorders>
            <w:shd w:val="clear" w:color="auto" w:fill="auto"/>
            <w:hideMark/>
          </w:tcPr>
          <w:p w14:paraId="46711BDC"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1A62A1B5" w14:textId="54E25E64" w:rsidR="004604CE" w:rsidRDefault="004604CE" w:rsidP="003B2E6E"/>
    <w:p w14:paraId="0B4C00AB" w14:textId="77777777" w:rsidR="004604CE" w:rsidRDefault="004604CE" w:rsidP="003B2E6E"/>
    <w:p w14:paraId="49418BB8" w14:textId="0662E8C0" w:rsidR="00C32114" w:rsidRDefault="00032C00" w:rsidP="00C32114">
      <w:pPr>
        <w:pStyle w:val="Heading1"/>
        <w:rPr>
          <w:color w:val="000000"/>
        </w:rPr>
      </w:pPr>
      <w:r>
        <w:rPr>
          <w:color w:val="000000"/>
        </w:rPr>
        <w:t>4</w:t>
      </w:r>
      <w:r w:rsidR="00C32114" w:rsidRPr="007C48AC">
        <w:rPr>
          <w:color w:val="000000"/>
        </w:rPr>
        <w:t xml:space="preserve"> </w:t>
      </w:r>
      <w:r w:rsidR="00C32114">
        <w:rPr>
          <w:color w:val="000000"/>
        </w:rPr>
        <w:t>TS 33.108 and 33.128</w:t>
      </w:r>
    </w:p>
    <w:tbl>
      <w:tblPr>
        <w:tblW w:w="6440" w:type="dxa"/>
        <w:tblLook w:val="04A0" w:firstRow="1" w:lastRow="0" w:firstColumn="1" w:lastColumn="0" w:noHBand="0" w:noVBand="1"/>
      </w:tblPr>
      <w:tblGrid>
        <w:gridCol w:w="980"/>
        <w:gridCol w:w="3940"/>
        <w:gridCol w:w="1520"/>
      </w:tblGrid>
      <w:tr w:rsidR="00E239D9" w:rsidRPr="00E239D9" w14:paraId="37128515" w14:textId="77777777" w:rsidTr="00E239D9">
        <w:trPr>
          <w:trHeight w:val="68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412BD24" w14:textId="77777777" w:rsidR="00E239D9" w:rsidRPr="00E239D9" w:rsidRDefault="00F86EB9" w:rsidP="00E239D9">
            <w:pPr>
              <w:suppressAutoHyphens w:val="0"/>
              <w:rPr>
                <w:rFonts w:ascii="Arial" w:hAnsi="Arial" w:cs="Arial"/>
                <w:b/>
                <w:bCs/>
                <w:color w:val="0000FF"/>
                <w:sz w:val="16"/>
                <w:szCs w:val="16"/>
                <w:u w:val="single"/>
                <w:lang w:eastAsia="en-GB"/>
              </w:rPr>
            </w:pPr>
            <w:hyperlink r:id="rId25" w:history="1">
              <w:r w:rsidR="00E239D9" w:rsidRPr="00E239D9">
                <w:rPr>
                  <w:rFonts w:ascii="Arial" w:hAnsi="Arial" w:cs="Arial"/>
                  <w:b/>
                  <w:bCs/>
                  <w:color w:val="0000FF"/>
                  <w:sz w:val="16"/>
                  <w:szCs w:val="16"/>
                  <w:u w:val="single"/>
                  <w:lang w:eastAsia="en-GB"/>
                </w:rPr>
                <w:t>s3i190303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DEEF734"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Corrections on LI_T3 triggering</w:t>
            </w:r>
          </w:p>
        </w:tc>
        <w:tc>
          <w:tcPr>
            <w:tcW w:w="1520" w:type="dxa"/>
            <w:tcBorders>
              <w:top w:val="single" w:sz="4" w:space="0" w:color="A6A6A6"/>
              <w:left w:val="nil"/>
              <w:bottom w:val="single" w:sz="4" w:space="0" w:color="A6A6A6"/>
              <w:right w:val="single" w:sz="4" w:space="0" w:color="A6A6A6"/>
            </w:tcBorders>
            <w:shd w:val="clear" w:color="auto" w:fill="auto"/>
            <w:hideMark/>
          </w:tcPr>
          <w:p w14:paraId="738E59A8"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Ericsson LM</w:t>
            </w:r>
          </w:p>
        </w:tc>
      </w:tr>
    </w:tbl>
    <w:p w14:paraId="162CE7AA" w14:textId="70BFE2D3" w:rsidR="00C32114" w:rsidRDefault="00C32114" w:rsidP="00C32114"/>
    <w:p w14:paraId="0C6DA8D3" w14:textId="77777777" w:rsidR="00E239D9" w:rsidRDefault="00E239D9" w:rsidP="00C32114"/>
    <w:tbl>
      <w:tblPr>
        <w:tblW w:w="6440" w:type="dxa"/>
        <w:tblLook w:val="04A0" w:firstRow="1" w:lastRow="0" w:firstColumn="1" w:lastColumn="0" w:noHBand="0" w:noVBand="1"/>
      </w:tblPr>
      <w:tblGrid>
        <w:gridCol w:w="980"/>
        <w:gridCol w:w="3940"/>
        <w:gridCol w:w="1520"/>
      </w:tblGrid>
      <w:tr w:rsidR="00E239D9" w:rsidRPr="00E239D9" w14:paraId="32C32817" w14:textId="77777777" w:rsidTr="00E239D9">
        <w:trPr>
          <w:trHeight w:val="6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00F4387" w14:textId="77777777" w:rsidR="00E239D9" w:rsidRPr="00E239D9" w:rsidRDefault="00F86EB9" w:rsidP="00E239D9">
            <w:pPr>
              <w:suppressAutoHyphens w:val="0"/>
              <w:rPr>
                <w:rFonts w:ascii="Arial" w:hAnsi="Arial" w:cs="Arial"/>
                <w:b/>
                <w:bCs/>
                <w:color w:val="0000FF"/>
                <w:sz w:val="16"/>
                <w:szCs w:val="16"/>
                <w:u w:val="single"/>
                <w:lang w:eastAsia="en-GB"/>
              </w:rPr>
            </w:pPr>
            <w:hyperlink r:id="rId26" w:history="1">
              <w:r w:rsidR="00E239D9" w:rsidRPr="00E239D9">
                <w:rPr>
                  <w:rFonts w:ascii="Arial" w:hAnsi="Arial" w:cs="Arial"/>
                  <w:b/>
                  <w:bCs/>
                  <w:color w:val="0000FF"/>
                  <w:sz w:val="16"/>
                  <w:szCs w:val="16"/>
                  <w:u w:val="single"/>
                  <w:lang w:eastAsia="en-GB"/>
                </w:rPr>
                <w:t>s3i190305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49E74F3"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Handling of error scenarios in LI_T2 and LI_T3 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0DF95F21"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Ericsson LM</w:t>
            </w:r>
          </w:p>
        </w:tc>
      </w:tr>
    </w:tbl>
    <w:p w14:paraId="7C084F9E" w14:textId="65F256FB" w:rsidR="00E239D9" w:rsidRDefault="00E239D9" w:rsidP="00C32114"/>
    <w:tbl>
      <w:tblPr>
        <w:tblW w:w="6440" w:type="dxa"/>
        <w:tblLook w:val="04A0" w:firstRow="1" w:lastRow="0" w:firstColumn="1" w:lastColumn="0" w:noHBand="0" w:noVBand="1"/>
      </w:tblPr>
      <w:tblGrid>
        <w:gridCol w:w="980"/>
        <w:gridCol w:w="3940"/>
        <w:gridCol w:w="1520"/>
      </w:tblGrid>
      <w:tr w:rsidR="00E239D9" w:rsidRPr="00E239D9" w14:paraId="37BB0C63" w14:textId="77777777" w:rsidTr="00C60BB1">
        <w:trPr>
          <w:trHeight w:val="122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64FD0B2" w14:textId="77777777" w:rsidR="00E239D9" w:rsidRPr="00E239D9" w:rsidRDefault="00E239D9" w:rsidP="00C60BB1">
            <w:pPr>
              <w:suppressAutoHyphens w:val="0"/>
              <w:rPr>
                <w:rFonts w:ascii="Arial" w:hAnsi="Arial" w:cs="Arial"/>
                <w:color w:val="000000"/>
                <w:sz w:val="16"/>
                <w:szCs w:val="16"/>
                <w:lang w:eastAsia="en-GB"/>
              </w:rPr>
            </w:pPr>
            <w:r w:rsidRPr="00E239D9">
              <w:rPr>
                <w:rFonts w:ascii="Arial" w:hAnsi="Arial" w:cs="Arial"/>
                <w:color w:val="000000"/>
                <w:sz w:val="16"/>
                <w:szCs w:val="16"/>
                <w:lang w:eastAsia="en-GB"/>
              </w:rPr>
              <w:t>s3i190306</w:t>
            </w:r>
          </w:p>
        </w:tc>
        <w:tc>
          <w:tcPr>
            <w:tcW w:w="3940" w:type="dxa"/>
            <w:tcBorders>
              <w:top w:val="single" w:sz="4" w:space="0" w:color="A6A6A6"/>
              <w:left w:val="nil"/>
              <w:bottom w:val="single" w:sz="4" w:space="0" w:color="A6A6A6"/>
              <w:right w:val="single" w:sz="4" w:space="0" w:color="A6A6A6"/>
            </w:tcBorders>
            <w:shd w:val="clear" w:color="auto" w:fill="auto"/>
            <w:hideMark/>
          </w:tcPr>
          <w:p w14:paraId="7F0624BC" w14:textId="77777777" w:rsidR="00E239D9" w:rsidRPr="00E239D9" w:rsidRDefault="00E239D9" w:rsidP="00C60BB1">
            <w:pPr>
              <w:suppressAutoHyphens w:val="0"/>
              <w:rPr>
                <w:rFonts w:ascii="Arial" w:hAnsi="Arial" w:cs="Arial"/>
                <w:sz w:val="16"/>
                <w:szCs w:val="16"/>
                <w:lang w:eastAsia="en-GB"/>
              </w:rPr>
            </w:pPr>
            <w:r w:rsidRPr="00E239D9">
              <w:rPr>
                <w:rFonts w:ascii="Arial" w:hAnsi="Arial" w:cs="Arial"/>
                <w:sz w:val="16"/>
                <w:szCs w:val="16"/>
                <w:lang w:eastAsia="en-GB"/>
              </w:rPr>
              <w:t>CR to TS 33.108 to add additional location details</w:t>
            </w:r>
          </w:p>
        </w:tc>
        <w:tc>
          <w:tcPr>
            <w:tcW w:w="1520" w:type="dxa"/>
            <w:tcBorders>
              <w:top w:val="single" w:sz="4" w:space="0" w:color="A6A6A6"/>
              <w:left w:val="nil"/>
              <w:bottom w:val="single" w:sz="4" w:space="0" w:color="A6A6A6"/>
              <w:right w:val="single" w:sz="4" w:space="0" w:color="A6A6A6"/>
            </w:tcBorders>
            <w:shd w:val="clear" w:color="auto" w:fill="auto"/>
            <w:hideMark/>
          </w:tcPr>
          <w:p w14:paraId="29BC4BF7" w14:textId="77777777" w:rsidR="00E239D9" w:rsidRPr="00E239D9" w:rsidRDefault="00E239D9" w:rsidP="00C60BB1">
            <w:pPr>
              <w:suppressAutoHyphens w:val="0"/>
              <w:rPr>
                <w:rFonts w:ascii="Arial" w:hAnsi="Arial" w:cs="Arial"/>
                <w:sz w:val="16"/>
                <w:szCs w:val="16"/>
                <w:lang w:eastAsia="en-GB"/>
              </w:rPr>
            </w:pPr>
            <w:r w:rsidRPr="00E239D9">
              <w:rPr>
                <w:rFonts w:ascii="Arial" w:hAnsi="Arial" w:cs="Arial"/>
                <w:sz w:val="16"/>
                <w:szCs w:val="16"/>
                <w:lang w:eastAsia="en-GB"/>
              </w:rPr>
              <w:t>OTD, NTAC, PIDS, BT, DT, Telefonica, Vodafone, Rogers, Ericsson, Nokia, Nokia Shanghai Bell, AGD</w:t>
            </w:r>
          </w:p>
        </w:tc>
      </w:tr>
    </w:tbl>
    <w:p w14:paraId="1CFFBB18" w14:textId="4C464A99" w:rsidR="00E239D9" w:rsidRDefault="00E239D9" w:rsidP="00C32114"/>
    <w:p w14:paraId="3FA8B5B6" w14:textId="77777777" w:rsidR="00E239D9" w:rsidRDefault="00E239D9" w:rsidP="00C32114"/>
    <w:tbl>
      <w:tblPr>
        <w:tblW w:w="6440" w:type="dxa"/>
        <w:tblLook w:val="04A0" w:firstRow="1" w:lastRow="0" w:firstColumn="1" w:lastColumn="0" w:noHBand="0" w:noVBand="1"/>
      </w:tblPr>
      <w:tblGrid>
        <w:gridCol w:w="980"/>
        <w:gridCol w:w="3940"/>
        <w:gridCol w:w="1520"/>
      </w:tblGrid>
      <w:tr w:rsidR="00E239D9" w:rsidRPr="00E239D9" w14:paraId="1514D992" w14:textId="77777777" w:rsidTr="004604CE">
        <w:trPr>
          <w:trHeight w:val="4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5C9729" w14:textId="77777777" w:rsidR="00E239D9" w:rsidRPr="00E239D9" w:rsidRDefault="00E239D9" w:rsidP="00E239D9">
            <w:pPr>
              <w:suppressAutoHyphens w:val="0"/>
              <w:rPr>
                <w:rFonts w:ascii="Arial" w:hAnsi="Arial" w:cs="Arial"/>
                <w:color w:val="000000"/>
                <w:sz w:val="16"/>
                <w:szCs w:val="16"/>
                <w:lang w:eastAsia="en-GB"/>
              </w:rPr>
            </w:pPr>
            <w:r w:rsidRPr="00E239D9">
              <w:rPr>
                <w:rFonts w:ascii="Arial" w:hAnsi="Arial" w:cs="Arial"/>
                <w:color w:val="000000"/>
                <w:sz w:val="16"/>
                <w:szCs w:val="16"/>
                <w:lang w:eastAsia="en-GB"/>
              </w:rPr>
              <w:t>s3i190307</w:t>
            </w:r>
          </w:p>
        </w:tc>
        <w:tc>
          <w:tcPr>
            <w:tcW w:w="3940" w:type="dxa"/>
            <w:tcBorders>
              <w:top w:val="single" w:sz="4" w:space="0" w:color="A6A6A6"/>
              <w:left w:val="nil"/>
              <w:bottom w:val="single" w:sz="4" w:space="0" w:color="A6A6A6"/>
              <w:right w:val="single" w:sz="4" w:space="0" w:color="A6A6A6"/>
            </w:tcBorders>
            <w:shd w:val="clear" w:color="auto" w:fill="auto"/>
            <w:hideMark/>
          </w:tcPr>
          <w:p w14:paraId="711FF24F"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CR to TS 33.128 to add additional location details</w:t>
            </w:r>
          </w:p>
        </w:tc>
        <w:tc>
          <w:tcPr>
            <w:tcW w:w="1520" w:type="dxa"/>
            <w:tcBorders>
              <w:top w:val="single" w:sz="4" w:space="0" w:color="A6A6A6"/>
              <w:left w:val="nil"/>
              <w:bottom w:val="single" w:sz="4" w:space="0" w:color="A6A6A6"/>
              <w:right w:val="single" w:sz="4" w:space="0" w:color="A6A6A6"/>
            </w:tcBorders>
            <w:shd w:val="clear" w:color="auto" w:fill="auto"/>
            <w:hideMark/>
          </w:tcPr>
          <w:p w14:paraId="719FA89F"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 xml:space="preserve">OTD, NTAC, PIDS, BT, DT, Telefonica, Vodafone, Rogers, Ericsson, Nokia, Nokia </w:t>
            </w:r>
            <w:r w:rsidRPr="00E239D9">
              <w:rPr>
                <w:rFonts w:ascii="Arial" w:hAnsi="Arial" w:cs="Arial"/>
                <w:sz w:val="16"/>
                <w:szCs w:val="16"/>
                <w:lang w:eastAsia="en-GB"/>
              </w:rPr>
              <w:lastRenderedPageBreak/>
              <w:t>Shanghai Bell, AGD</w:t>
            </w:r>
          </w:p>
        </w:tc>
      </w:tr>
    </w:tbl>
    <w:p w14:paraId="5F09452C" w14:textId="01AF9F3A" w:rsidR="00E239D9" w:rsidRDefault="00E239D9" w:rsidP="00C32114"/>
    <w:tbl>
      <w:tblPr>
        <w:tblW w:w="6440" w:type="dxa"/>
        <w:tblLook w:val="04A0" w:firstRow="1" w:lastRow="0" w:firstColumn="1" w:lastColumn="0" w:noHBand="0" w:noVBand="1"/>
      </w:tblPr>
      <w:tblGrid>
        <w:gridCol w:w="980"/>
        <w:gridCol w:w="3940"/>
        <w:gridCol w:w="1520"/>
      </w:tblGrid>
      <w:tr w:rsidR="004604CE" w:rsidRPr="004604CE" w14:paraId="67AB54EE"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A8449EF" w14:textId="77777777" w:rsidR="004604CE" w:rsidRPr="004604CE" w:rsidRDefault="00F86EB9" w:rsidP="004604CE">
            <w:pPr>
              <w:suppressAutoHyphens w:val="0"/>
              <w:rPr>
                <w:rFonts w:ascii="Arial" w:hAnsi="Arial" w:cs="Arial"/>
                <w:b/>
                <w:bCs/>
                <w:color w:val="0000FF"/>
                <w:sz w:val="16"/>
                <w:szCs w:val="16"/>
                <w:u w:val="single"/>
                <w:lang w:eastAsia="en-GB"/>
              </w:rPr>
            </w:pPr>
            <w:hyperlink r:id="rId27" w:history="1">
              <w:r w:rsidR="004604CE" w:rsidRPr="004604CE">
                <w:rPr>
                  <w:rFonts w:ascii="Arial" w:hAnsi="Arial" w:cs="Arial"/>
                  <w:b/>
                  <w:bCs/>
                  <w:color w:val="0000FF"/>
                  <w:sz w:val="16"/>
                  <w:szCs w:val="16"/>
                  <w:u w:val="single"/>
                  <w:lang w:eastAsia="en-GB"/>
                </w:rPr>
                <w:t>s3i190335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015356F"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MAC address isolation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58AFB478"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497C194F" w14:textId="38E3D01B" w:rsidR="00E239D9" w:rsidRDefault="00E239D9" w:rsidP="00C32114"/>
    <w:tbl>
      <w:tblPr>
        <w:tblW w:w="6440" w:type="dxa"/>
        <w:tblLook w:val="04A0" w:firstRow="1" w:lastRow="0" w:firstColumn="1" w:lastColumn="0" w:noHBand="0" w:noVBand="1"/>
      </w:tblPr>
      <w:tblGrid>
        <w:gridCol w:w="980"/>
        <w:gridCol w:w="3940"/>
        <w:gridCol w:w="1520"/>
      </w:tblGrid>
      <w:tr w:rsidR="004604CE" w:rsidRPr="004604CE" w14:paraId="2287BA73" w14:textId="77777777" w:rsidTr="004604CE">
        <w:trPr>
          <w:trHeight w:val="53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A823C9A" w14:textId="77777777" w:rsidR="004604CE" w:rsidRPr="004604CE" w:rsidRDefault="00F86EB9" w:rsidP="004604CE">
            <w:pPr>
              <w:suppressAutoHyphens w:val="0"/>
              <w:rPr>
                <w:rFonts w:ascii="Arial" w:hAnsi="Arial" w:cs="Arial"/>
                <w:b/>
                <w:bCs/>
                <w:color w:val="0000FF"/>
                <w:sz w:val="16"/>
                <w:szCs w:val="16"/>
                <w:u w:val="single"/>
                <w:lang w:eastAsia="en-GB"/>
              </w:rPr>
            </w:pPr>
            <w:hyperlink r:id="rId28" w:history="1">
              <w:r w:rsidR="004604CE" w:rsidRPr="004604CE">
                <w:rPr>
                  <w:rFonts w:ascii="Arial" w:hAnsi="Arial" w:cs="Arial"/>
                  <w:b/>
                  <w:bCs/>
                  <w:color w:val="0000FF"/>
                  <w:sz w:val="16"/>
                  <w:szCs w:val="16"/>
                  <w:u w:val="single"/>
                  <w:lang w:eastAsia="en-GB"/>
                </w:rPr>
                <w:t>s3i190336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15BE312"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MMS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5D22FE6E"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16B37593" w14:textId="77777777" w:rsidR="00E239D9" w:rsidRDefault="00E239D9" w:rsidP="00C32114"/>
    <w:tbl>
      <w:tblPr>
        <w:tblW w:w="6440" w:type="dxa"/>
        <w:tblLook w:val="04A0" w:firstRow="1" w:lastRow="0" w:firstColumn="1" w:lastColumn="0" w:noHBand="0" w:noVBand="1"/>
      </w:tblPr>
      <w:tblGrid>
        <w:gridCol w:w="980"/>
        <w:gridCol w:w="3940"/>
        <w:gridCol w:w="1520"/>
      </w:tblGrid>
      <w:tr w:rsidR="004604CE" w:rsidRPr="004604CE" w14:paraId="356E77D2" w14:textId="77777777" w:rsidTr="004604CE">
        <w:trPr>
          <w:trHeight w:val="45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81EAB72" w14:textId="77777777" w:rsidR="004604CE" w:rsidRPr="004604CE" w:rsidRDefault="00F86EB9" w:rsidP="004604CE">
            <w:pPr>
              <w:suppressAutoHyphens w:val="0"/>
              <w:rPr>
                <w:rFonts w:ascii="Arial" w:hAnsi="Arial" w:cs="Arial"/>
                <w:b/>
                <w:bCs/>
                <w:color w:val="0000FF"/>
                <w:sz w:val="16"/>
                <w:szCs w:val="16"/>
                <w:u w:val="single"/>
                <w:lang w:eastAsia="en-GB"/>
              </w:rPr>
            </w:pPr>
            <w:hyperlink r:id="rId29" w:history="1">
              <w:r w:rsidR="004604CE" w:rsidRPr="004604CE">
                <w:rPr>
                  <w:rFonts w:ascii="Arial" w:hAnsi="Arial" w:cs="Arial"/>
                  <w:b/>
                  <w:bCs/>
                  <w:color w:val="0000FF"/>
                  <w:sz w:val="16"/>
                  <w:szCs w:val="16"/>
                  <w:u w:val="single"/>
                  <w:lang w:eastAsia="en-GB"/>
                </w:rPr>
                <w:t>s3i190337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BA41DFD"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PTC Stage Two</w:t>
            </w:r>
          </w:p>
        </w:tc>
        <w:tc>
          <w:tcPr>
            <w:tcW w:w="1520" w:type="dxa"/>
            <w:tcBorders>
              <w:top w:val="single" w:sz="4" w:space="0" w:color="A6A6A6"/>
              <w:left w:val="nil"/>
              <w:bottom w:val="single" w:sz="4" w:space="0" w:color="A6A6A6"/>
              <w:right w:val="single" w:sz="4" w:space="0" w:color="A6A6A6"/>
            </w:tcBorders>
            <w:shd w:val="clear" w:color="auto" w:fill="auto"/>
            <w:hideMark/>
          </w:tcPr>
          <w:p w14:paraId="721F4A33"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7D24EE29" w14:textId="2AD3B6FF" w:rsidR="00C32114" w:rsidRDefault="00C32114" w:rsidP="00C32114"/>
    <w:tbl>
      <w:tblPr>
        <w:tblW w:w="6440" w:type="dxa"/>
        <w:tblLook w:val="04A0" w:firstRow="1" w:lastRow="0" w:firstColumn="1" w:lastColumn="0" w:noHBand="0" w:noVBand="1"/>
      </w:tblPr>
      <w:tblGrid>
        <w:gridCol w:w="980"/>
        <w:gridCol w:w="3940"/>
        <w:gridCol w:w="1520"/>
      </w:tblGrid>
      <w:tr w:rsidR="004604CE" w:rsidRPr="004604CE" w14:paraId="47C2FFF2" w14:textId="77777777" w:rsidTr="004604CE">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EA0E97C" w14:textId="77777777" w:rsidR="004604CE" w:rsidRPr="004604CE" w:rsidRDefault="00F86EB9" w:rsidP="004604CE">
            <w:pPr>
              <w:suppressAutoHyphens w:val="0"/>
              <w:rPr>
                <w:rFonts w:ascii="Arial" w:hAnsi="Arial" w:cs="Arial"/>
                <w:b/>
                <w:bCs/>
                <w:color w:val="0000FF"/>
                <w:sz w:val="16"/>
                <w:szCs w:val="16"/>
                <w:u w:val="single"/>
                <w:lang w:eastAsia="en-GB"/>
              </w:rPr>
            </w:pPr>
            <w:hyperlink r:id="rId30" w:history="1">
              <w:r w:rsidR="004604CE" w:rsidRPr="004604CE">
                <w:rPr>
                  <w:rFonts w:ascii="Arial" w:hAnsi="Arial" w:cs="Arial"/>
                  <w:b/>
                  <w:bCs/>
                  <w:color w:val="0000FF"/>
                  <w:sz w:val="16"/>
                  <w:szCs w:val="16"/>
                  <w:u w:val="single"/>
                  <w:lang w:eastAsia="en-GB"/>
                </w:rPr>
                <w:t>s3i190338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2A11F0"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Requirements Language Fix</w:t>
            </w:r>
          </w:p>
        </w:tc>
        <w:tc>
          <w:tcPr>
            <w:tcW w:w="1520" w:type="dxa"/>
            <w:tcBorders>
              <w:top w:val="single" w:sz="4" w:space="0" w:color="A6A6A6"/>
              <w:left w:val="nil"/>
              <w:bottom w:val="single" w:sz="4" w:space="0" w:color="A6A6A6"/>
              <w:right w:val="single" w:sz="4" w:space="0" w:color="A6A6A6"/>
            </w:tcBorders>
            <w:shd w:val="clear" w:color="auto" w:fill="auto"/>
            <w:hideMark/>
          </w:tcPr>
          <w:p w14:paraId="6EFF007F"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17202CE8" w14:textId="0C18B07C" w:rsidR="00032C00" w:rsidRDefault="00032C00" w:rsidP="00C32114"/>
    <w:tbl>
      <w:tblPr>
        <w:tblW w:w="6440" w:type="dxa"/>
        <w:tblLook w:val="04A0" w:firstRow="1" w:lastRow="0" w:firstColumn="1" w:lastColumn="0" w:noHBand="0" w:noVBand="1"/>
      </w:tblPr>
      <w:tblGrid>
        <w:gridCol w:w="980"/>
        <w:gridCol w:w="3940"/>
        <w:gridCol w:w="1520"/>
      </w:tblGrid>
      <w:tr w:rsidR="004604CE" w:rsidRPr="004604CE" w14:paraId="47771315"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B91A941" w14:textId="77777777" w:rsidR="004604CE" w:rsidRPr="004604CE" w:rsidRDefault="00F86EB9" w:rsidP="004604CE">
            <w:pPr>
              <w:suppressAutoHyphens w:val="0"/>
              <w:rPr>
                <w:rFonts w:ascii="Arial" w:hAnsi="Arial" w:cs="Arial"/>
                <w:b/>
                <w:bCs/>
                <w:color w:val="0000FF"/>
                <w:sz w:val="16"/>
                <w:szCs w:val="16"/>
                <w:u w:val="single"/>
                <w:lang w:eastAsia="en-GB"/>
              </w:rPr>
            </w:pPr>
            <w:hyperlink r:id="rId31" w:history="1">
              <w:r w:rsidR="004604CE" w:rsidRPr="004604CE">
                <w:rPr>
                  <w:rFonts w:ascii="Arial" w:hAnsi="Arial" w:cs="Arial"/>
                  <w:b/>
                  <w:bCs/>
                  <w:color w:val="0000FF"/>
                  <w:sz w:val="16"/>
                  <w:szCs w:val="16"/>
                  <w:u w:val="single"/>
                  <w:lang w:eastAsia="en-GB"/>
                </w:rPr>
                <w:t>s3i190339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E16E5BF"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Service Scoping</w:t>
            </w:r>
          </w:p>
        </w:tc>
        <w:tc>
          <w:tcPr>
            <w:tcW w:w="1520" w:type="dxa"/>
            <w:tcBorders>
              <w:top w:val="single" w:sz="4" w:space="0" w:color="A6A6A6"/>
              <w:left w:val="nil"/>
              <w:bottom w:val="single" w:sz="4" w:space="0" w:color="A6A6A6"/>
              <w:right w:val="single" w:sz="4" w:space="0" w:color="A6A6A6"/>
            </w:tcBorders>
            <w:shd w:val="clear" w:color="auto" w:fill="auto"/>
            <w:hideMark/>
          </w:tcPr>
          <w:p w14:paraId="2F78C700"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OTD</w:t>
            </w:r>
          </w:p>
        </w:tc>
      </w:tr>
    </w:tbl>
    <w:p w14:paraId="3D2ABA59" w14:textId="77777777" w:rsidR="004604CE" w:rsidRDefault="004604CE" w:rsidP="00C32114"/>
    <w:p w14:paraId="43A86CF6" w14:textId="4B0D2102" w:rsidR="00032C00" w:rsidRPr="00352381" w:rsidRDefault="00032C00" w:rsidP="00032C00">
      <w:pPr>
        <w:pStyle w:val="Heading1"/>
      </w:pPr>
      <w:r>
        <w:t xml:space="preserve">5 </w:t>
      </w:r>
      <w:r w:rsidRPr="007C48AC">
        <w:t>Incoming liaisons</w:t>
      </w:r>
    </w:p>
    <w:p w14:paraId="664150D2" w14:textId="6FE692E6" w:rsidR="002C42DE" w:rsidRDefault="002C42DE" w:rsidP="003B2E6E"/>
    <w:tbl>
      <w:tblPr>
        <w:tblW w:w="6440" w:type="dxa"/>
        <w:tblLook w:val="04A0" w:firstRow="1" w:lastRow="0" w:firstColumn="1" w:lastColumn="0" w:noHBand="0" w:noVBand="1"/>
      </w:tblPr>
      <w:tblGrid>
        <w:gridCol w:w="980"/>
        <w:gridCol w:w="3940"/>
        <w:gridCol w:w="1520"/>
      </w:tblGrid>
      <w:tr w:rsidR="00E239D9" w:rsidRPr="00E239D9" w14:paraId="5005EFB7" w14:textId="77777777" w:rsidTr="00E239D9">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BBEE284" w14:textId="77777777" w:rsidR="00E239D9" w:rsidRPr="00E239D9" w:rsidRDefault="00F86EB9" w:rsidP="00E239D9">
            <w:pPr>
              <w:suppressAutoHyphens w:val="0"/>
              <w:rPr>
                <w:rFonts w:ascii="Arial" w:hAnsi="Arial" w:cs="Arial"/>
                <w:b/>
                <w:bCs/>
                <w:color w:val="0000FF"/>
                <w:sz w:val="16"/>
                <w:szCs w:val="16"/>
                <w:u w:val="single"/>
                <w:lang w:eastAsia="en-GB"/>
              </w:rPr>
            </w:pPr>
            <w:hyperlink r:id="rId32" w:history="1">
              <w:r w:rsidR="00E239D9" w:rsidRPr="00E239D9">
                <w:rPr>
                  <w:rFonts w:ascii="Arial" w:hAnsi="Arial" w:cs="Arial"/>
                  <w:b/>
                  <w:bCs/>
                  <w:color w:val="0000FF"/>
                  <w:sz w:val="16"/>
                  <w:szCs w:val="16"/>
                  <w:u w:val="single"/>
                  <w:lang w:eastAsia="en-GB"/>
                </w:rPr>
                <w:t>s3i190302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504BC2A"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LS IN from SA2 - Response on reporting all cell IDs in 5G</w:t>
            </w:r>
          </w:p>
        </w:tc>
        <w:tc>
          <w:tcPr>
            <w:tcW w:w="1520" w:type="dxa"/>
            <w:tcBorders>
              <w:top w:val="single" w:sz="4" w:space="0" w:color="A6A6A6"/>
              <w:left w:val="nil"/>
              <w:bottom w:val="single" w:sz="4" w:space="0" w:color="A6A6A6"/>
              <w:right w:val="single" w:sz="4" w:space="0" w:color="A6A6A6"/>
            </w:tcBorders>
            <w:shd w:val="clear" w:color="auto" w:fill="auto"/>
            <w:hideMark/>
          </w:tcPr>
          <w:p w14:paraId="31B38BC6"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SA2</w:t>
            </w:r>
          </w:p>
        </w:tc>
      </w:tr>
    </w:tbl>
    <w:p w14:paraId="7B9E7F0E" w14:textId="25A03279" w:rsidR="00032C00" w:rsidRDefault="00032C00" w:rsidP="003B2E6E"/>
    <w:tbl>
      <w:tblPr>
        <w:tblW w:w="6440" w:type="dxa"/>
        <w:tblLook w:val="04A0" w:firstRow="1" w:lastRow="0" w:firstColumn="1" w:lastColumn="0" w:noHBand="0" w:noVBand="1"/>
      </w:tblPr>
      <w:tblGrid>
        <w:gridCol w:w="980"/>
        <w:gridCol w:w="3940"/>
        <w:gridCol w:w="1520"/>
      </w:tblGrid>
      <w:tr w:rsidR="004604CE" w:rsidRPr="004604CE" w14:paraId="2DAC1E56" w14:textId="77777777" w:rsidTr="004604C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235A2BE" w14:textId="77777777" w:rsidR="004604CE" w:rsidRPr="004604CE" w:rsidRDefault="00F86EB9" w:rsidP="004604CE">
            <w:pPr>
              <w:suppressAutoHyphens w:val="0"/>
              <w:rPr>
                <w:rFonts w:ascii="Arial" w:hAnsi="Arial" w:cs="Arial"/>
                <w:b/>
                <w:bCs/>
                <w:color w:val="0000FF"/>
                <w:sz w:val="16"/>
                <w:szCs w:val="16"/>
                <w:u w:val="single"/>
                <w:lang w:eastAsia="en-GB"/>
              </w:rPr>
            </w:pPr>
            <w:hyperlink r:id="rId33" w:history="1">
              <w:r w:rsidR="004604CE" w:rsidRPr="004604CE">
                <w:rPr>
                  <w:rFonts w:ascii="Arial" w:hAnsi="Arial" w:cs="Arial"/>
                  <w:b/>
                  <w:bCs/>
                  <w:color w:val="0000FF"/>
                  <w:sz w:val="16"/>
                  <w:szCs w:val="16"/>
                  <w:u w:val="single"/>
                  <w:lang w:eastAsia="en-GB"/>
                </w:rPr>
                <w:t>s3i190323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EB13DF3"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LS IN from SA2 on support of non-3GPP only UE and support for PEI in IMEI format</w:t>
            </w:r>
          </w:p>
        </w:tc>
        <w:tc>
          <w:tcPr>
            <w:tcW w:w="1520" w:type="dxa"/>
            <w:tcBorders>
              <w:top w:val="single" w:sz="4" w:space="0" w:color="A6A6A6"/>
              <w:left w:val="nil"/>
              <w:bottom w:val="single" w:sz="4" w:space="0" w:color="A6A6A6"/>
              <w:right w:val="single" w:sz="4" w:space="0" w:color="A6A6A6"/>
            </w:tcBorders>
            <w:shd w:val="clear" w:color="auto" w:fill="auto"/>
            <w:hideMark/>
          </w:tcPr>
          <w:p w14:paraId="40A24E8C"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SA2</w:t>
            </w:r>
          </w:p>
        </w:tc>
      </w:tr>
    </w:tbl>
    <w:p w14:paraId="0DBD0FEC" w14:textId="29187A8C" w:rsidR="00E239D9" w:rsidRDefault="00E239D9" w:rsidP="003B2E6E"/>
    <w:p w14:paraId="02EEA414" w14:textId="77777777" w:rsidR="00032C00" w:rsidRPr="007C48AC" w:rsidRDefault="00032C00" w:rsidP="003B2E6E"/>
    <w:p w14:paraId="6F98B843" w14:textId="7FA9D8AF" w:rsidR="0061250E" w:rsidRDefault="00032C00">
      <w:pPr>
        <w:pStyle w:val="Heading1"/>
        <w:rPr>
          <w:color w:val="000000"/>
        </w:rPr>
      </w:pPr>
      <w:r>
        <w:rPr>
          <w:color w:val="000000"/>
        </w:rPr>
        <w:t>6</w:t>
      </w:r>
      <w:r w:rsidR="0061250E" w:rsidRPr="007C48AC">
        <w:rPr>
          <w:color w:val="000000"/>
        </w:rPr>
        <w:t xml:space="preserve"> </w:t>
      </w:r>
      <w:r>
        <w:rPr>
          <w:color w:val="000000"/>
        </w:rPr>
        <w:t>Other Topics</w:t>
      </w:r>
    </w:p>
    <w:tbl>
      <w:tblPr>
        <w:tblW w:w="6440" w:type="dxa"/>
        <w:tblLook w:val="04A0" w:firstRow="1" w:lastRow="0" w:firstColumn="1" w:lastColumn="0" w:noHBand="0" w:noVBand="1"/>
      </w:tblPr>
      <w:tblGrid>
        <w:gridCol w:w="980"/>
        <w:gridCol w:w="3940"/>
        <w:gridCol w:w="1520"/>
      </w:tblGrid>
      <w:tr w:rsidR="00E239D9" w:rsidRPr="00E239D9" w14:paraId="1A4F4F26" w14:textId="77777777" w:rsidTr="00E239D9">
        <w:trPr>
          <w:trHeight w:val="5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B80772" w14:textId="77777777" w:rsidR="00E239D9" w:rsidRPr="00E239D9" w:rsidRDefault="00F86EB9" w:rsidP="00E239D9">
            <w:pPr>
              <w:suppressAutoHyphens w:val="0"/>
              <w:rPr>
                <w:rFonts w:ascii="Arial" w:hAnsi="Arial" w:cs="Arial"/>
                <w:b/>
                <w:bCs/>
                <w:color w:val="0000FF"/>
                <w:sz w:val="16"/>
                <w:szCs w:val="16"/>
                <w:u w:val="single"/>
                <w:lang w:eastAsia="en-GB"/>
              </w:rPr>
            </w:pPr>
            <w:hyperlink r:id="rId34" w:history="1">
              <w:r w:rsidR="00E239D9" w:rsidRPr="00E239D9">
                <w:rPr>
                  <w:rFonts w:ascii="Arial" w:hAnsi="Arial" w:cs="Arial"/>
                  <w:b/>
                  <w:bCs/>
                  <w:color w:val="0000FF"/>
                  <w:sz w:val="16"/>
                  <w:szCs w:val="16"/>
                  <w:u w:val="single"/>
                  <w:lang w:eastAsia="en-GB"/>
                </w:rPr>
                <w:t>s3i190304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025EAE"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Reporting of public IP address when using NAT</w:t>
            </w:r>
          </w:p>
        </w:tc>
        <w:tc>
          <w:tcPr>
            <w:tcW w:w="1520" w:type="dxa"/>
            <w:tcBorders>
              <w:top w:val="single" w:sz="4" w:space="0" w:color="A6A6A6"/>
              <w:left w:val="nil"/>
              <w:bottom w:val="single" w:sz="4" w:space="0" w:color="A6A6A6"/>
              <w:right w:val="single" w:sz="4" w:space="0" w:color="A6A6A6"/>
            </w:tcBorders>
            <w:shd w:val="clear" w:color="auto" w:fill="auto"/>
            <w:hideMark/>
          </w:tcPr>
          <w:p w14:paraId="4DF710E0"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TELEFONICA S.A.</w:t>
            </w:r>
          </w:p>
        </w:tc>
      </w:tr>
    </w:tbl>
    <w:p w14:paraId="1C1B79E8" w14:textId="4E807EC6" w:rsidR="00E239D9" w:rsidRDefault="00E239D9" w:rsidP="00032C00"/>
    <w:p w14:paraId="328C5283" w14:textId="77777777" w:rsidR="00E239D9" w:rsidRDefault="00E239D9" w:rsidP="00032C00"/>
    <w:tbl>
      <w:tblPr>
        <w:tblW w:w="6440" w:type="dxa"/>
        <w:tblLook w:val="04A0" w:firstRow="1" w:lastRow="0" w:firstColumn="1" w:lastColumn="0" w:noHBand="0" w:noVBand="1"/>
      </w:tblPr>
      <w:tblGrid>
        <w:gridCol w:w="980"/>
        <w:gridCol w:w="3940"/>
        <w:gridCol w:w="1520"/>
      </w:tblGrid>
      <w:tr w:rsidR="00E239D9" w:rsidRPr="00E239D9" w14:paraId="1C3BCFEA" w14:textId="77777777" w:rsidTr="00E239D9">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AC56CB8" w14:textId="77777777" w:rsidR="00E239D9" w:rsidRPr="00E239D9" w:rsidRDefault="00F86EB9" w:rsidP="00E239D9">
            <w:pPr>
              <w:suppressAutoHyphens w:val="0"/>
              <w:rPr>
                <w:rFonts w:ascii="Arial" w:hAnsi="Arial" w:cs="Arial"/>
                <w:b/>
                <w:bCs/>
                <w:color w:val="0000FF"/>
                <w:sz w:val="16"/>
                <w:szCs w:val="16"/>
                <w:u w:val="single"/>
                <w:lang w:eastAsia="en-GB"/>
              </w:rPr>
            </w:pPr>
            <w:hyperlink r:id="rId35" w:history="1">
              <w:r w:rsidR="00E239D9" w:rsidRPr="00E239D9">
                <w:rPr>
                  <w:rFonts w:ascii="Arial" w:hAnsi="Arial" w:cs="Arial"/>
                  <w:b/>
                  <w:bCs/>
                  <w:color w:val="0000FF"/>
                  <w:sz w:val="16"/>
                  <w:szCs w:val="16"/>
                  <w:u w:val="single"/>
                  <w:lang w:eastAsia="en-GB"/>
                </w:rPr>
                <w:t>s3i190309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2E8BF77"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Template for the new TR: Lawful Interception Implementation Guide</w:t>
            </w:r>
          </w:p>
        </w:tc>
        <w:tc>
          <w:tcPr>
            <w:tcW w:w="1520" w:type="dxa"/>
            <w:tcBorders>
              <w:top w:val="single" w:sz="4" w:space="0" w:color="A6A6A6"/>
              <w:left w:val="nil"/>
              <w:bottom w:val="single" w:sz="4" w:space="0" w:color="A6A6A6"/>
              <w:right w:val="single" w:sz="4" w:space="0" w:color="A6A6A6"/>
            </w:tcBorders>
            <w:shd w:val="clear" w:color="auto" w:fill="auto"/>
            <w:hideMark/>
          </w:tcPr>
          <w:p w14:paraId="3605EC02"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Nokia, Nokia Shanghai Bell</w:t>
            </w:r>
          </w:p>
        </w:tc>
      </w:tr>
    </w:tbl>
    <w:p w14:paraId="2BE17325" w14:textId="3F13EA61" w:rsidR="00E239D9" w:rsidRDefault="00E239D9" w:rsidP="00032C00"/>
    <w:tbl>
      <w:tblPr>
        <w:tblW w:w="6440" w:type="dxa"/>
        <w:tblLook w:val="04A0" w:firstRow="1" w:lastRow="0" w:firstColumn="1" w:lastColumn="0" w:noHBand="0" w:noVBand="1"/>
      </w:tblPr>
      <w:tblGrid>
        <w:gridCol w:w="980"/>
        <w:gridCol w:w="3940"/>
        <w:gridCol w:w="1520"/>
      </w:tblGrid>
      <w:tr w:rsidR="00E239D9" w:rsidRPr="00E239D9" w14:paraId="4B3F59B8" w14:textId="77777777" w:rsidTr="00E239D9">
        <w:trPr>
          <w:trHeight w:val="122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5E05F44" w14:textId="77777777" w:rsidR="00E239D9" w:rsidRPr="00E239D9" w:rsidRDefault="00F86EB9" w:rsidP="00E239D9">
            <w:pPr>
              <w:suppressAutoHyphens w:val="0"/>
              <w:rPr>
                <w:rFonts w:ascii="Arial" w:hAnsi="Arial" w:cs="Arial"/>
                <w:b/>
                <w:bCs/>
                <w:color w:val="0000FF"/>
                <w:sz w:val="16"/>
                <w:szCs w:val="16"/>
                <w:u w:val="single"/>
                <w:lang w:eastAsia="en-GB"/>
              </w:rPr>
            </w:pPr>
            <w:hyperlink r:id="rId36" w:history="1">
              <w:r w:rsidR="00E239D9" w:rsidRPr="00E239D9">
                <w:rPr>
                  <w:rFonts w:ascii="Arial" w:hAnsi="Arial" w:cs="Arial"/>
                  <w:b/>
                  <w:bCs/>
                  <w:color w:val="0000FF"/>
                  <w:sz w:val="16"/>
                  <w:szCs w:val="16"/>
                  <w:u w:val="single"/>
                  <w:lang w:eastAsia="en-GB"/>
                </w:rPr>
                <w:t>s3i190310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BB377D0"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New input text to the proposed TR on Lawful Interception Implementation Guidance</w:t>
            </w:r>
          </w:p>
        </w:tc>
        <w:tc>
          <w:tcPr>
            <w:tcW w:w="1520" w:type="dxa"/>
            <w:tcBorders>
              <w:top w:val="single" w:sz="4" w:space="0" w:color="A6A6A6"/>
              <w:left w:val="nil"/>
              <w:bottom w:val="single" w:sz="4" w:space="0" w:color="A6A6A6"/>
              <w:right w:val="single" w:sz="4" w:space="0" w:color="A6A6A6"/>
            </w:tcBorders>
            <w:shd w:val="clear" w:color="auto" w:fill="auto"/>
            <w:hideMark/>
          </w:tcPr>
          <w:p w14:paraId="0F0844AD"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Nokia, Nokia Shanghai Bell</w:t>
            </w:r>
          </w:p>
        </w:tc>
      </w:tr>
    </w:tbl>
    <w:p w14:paraId="7A135171" w14:textId="77777777" w:rsidR="00E239D9" w:rsidRDefault="00E239D9" w:rsidP="00032C00"/>
    <w:tbl>
      <w:tblPr>
        <w:tblW w:w="6440" w:type="dxa"/>
        <w:tblLook w:val="04A0" w:firstRow="1" w:lastRow="0" w:firstColumn="1" w:lastColumn="0" w:noHBand="0" w:noVBand="1"/>
      </w:tblPr>
      <w:tblGrid>
        <w:gridCol w:w="980"/>
        <w:gridCol w:w="3940"/>
        <w:gridCol w:w="1520"/>
      </w:tblGrid>
      <w:tr w:rsidR="00E239D9" w:rsidRPr="00E239D9" w14:paraId="682F9BCA" w14:textId="77777777" w:rsidTr="00E239D9">
        <w:trPr>
          <w:trHeight w:val="77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1980944" w14:textId="77777777" w:rsidR="00E239D9" w:rsidRPr="00E239D9" w:rsidRDefault="00F86EB9" w:rsidP="00E239D9">
            <w:pPr>
              <w:suppressAutoHyphens w:val="0"/>
              <w:rPr>
                <w:rFonts w:ascii="Arial" w:hAnsi="Arial" w:cs="Arial"/>
                <w:b/>
                <w:bCs/>
                <w:color w:val="0000FF"/>
                <w:sz w:val="16"/>
                <w:szCs w:val="16"/>
                <w:u w:val="single"/>
                <w:lang w:eastAsia="en-GB"/>
              </w:rPr>
            </w:pPr>
            <w:hyperlink r:id="rId37" w:history="1">
              <w:r w:rsidR="00E239D9" w:rsidRPr="00E239D9">
                <w:rPr>
                  <w:rFonts w:ascii="Arial" w:hAnsi="Arial" w:cs="Arial"/>
                  <w:b/>
                  <w:bCs/>
                  <w:color w:val="0000FF"/>
                  <w:sz w:val="16"/>
                  <w:szCs w:val="16"/>
                  <w:u w:val="single"/>
                  <w:lang w:eastAsia="en-GB"/>
                </w:rPr>
                <w:t>s3i190315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0A85144"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A tasking interface for the ADMF</w:t>
            </w:r>
          </w:p>
        </w:tc>
        <w:tc>
          <w:tcPr>
            <w:tcW w:w="1520" w:type="dxa"/>
            <w:tcBorders>
              <w:top w:val="single" w:sz="4" w:space="0" w:color="A6A6A6"/>
              <w:left w:val="nil"/>
              <w:bottom w:val="single" w:sz="4" w:space="0" w:color="A6A6A6"/>
              <w:right w:val="single" w:sz="4" w:space="0" w:color="A6A6A6"/>
            </w:tcBorders>
            <w:shd w:val="clear" w:color="auto" w:fill="auto"/>
            <w:hideMark/>
          </w:tcPr>
          <w:p w14:paraId="64428D32"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BAE Systems AI Ltd</w:t>
            </w:r>
          </w:p>
        </w:tc>
      </w:tr>
    </w:tbl>
    <w:p w14:paraId="5C69F1F3" w14:textId="7258FB4C" w:rsidR="00E239D9" w:rsidRDefault="00E239D9" w:rsidP="00032C00"/>
    <w:tbl>
      <w:tblPr>
        <w:tblW w:w="6440" w:type="dxa"/>
        <w:tblLook w:val="04A0" w:firstRow="1" w:lastRow="0" w:firstColumn="1" w:lastColumn="0" w:noHBand="0" w:noVBand="1"/>
      </w:tblPr>
      <w:tblGrid>
        <w:gridCol w:w="980"/>
        <w:gridCol w:w="3940"/>
        <w:gridCol w:w="1520"/>
      </w:tblGrid>
      <w:tr w:rsidR="00E239D9" w:rsidRPr="00E239D9" w14:paraId="54481AF2" w14:textId="77777777" w:rsidTr="00E239D9">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A87B655" w14:textId="77777777" w:rsidR="00E239D9" w:rsidRPr="00E239D9" w:rsidRDefault="00E239D9" w:rsidP="00E239D9">
            <w:pPr>
              <w:suppressAutoHyphens w:val="0"/>
              <w:rPr>
                <w:rFonts w:ascii="Arial" w:hAnsi="Arial" w:cs="Arial"/>
                <w:color w:val="000000"/>
                <w:sz w:val="16"/>
                <w:szCs w:val="16"/>
                <w:lang w:eastAsia="en-GB"/>
              </w:rPr>
            </w:pPr>
            <w:r w:rsidRPr="00E239D9">
              <w:rPr>
                <w:rFonts w:ascii="Arial" w:hAnsi="Arial" w:cs="Arial"/>
                <w:color w:val="000000"/>
                <w:sz w:val="16"/>
                <w:szCs w:val="16"/>
                <w:lang w:eastAsia="en-GB"/>
              </w:rPr>
              <w:t>s3i190316</w:t>
            </w:r>
          </w:p>
        </w:tc>
        <w:tc>
          <w:tcPr>
            <w:tcW w:w="3940" w:type="dxa"/>
            <w:tcBorders>
              <w:top w:val="single" w:sz="4" w:space="0" w:color="A6A6A6"/>
              <w:left w:val="nil"/>
              <w:bottom w:val="single" w:sz="4" w:space="0" w:color="A6A6A6"/>
              <w:right w:val="single" w:sz="4" w:space="0" w:color="A6A6A6"/>
            </w:tcBorders>
            <w:shd w:val="clear" w:color="auto" w:fill="auto"/>
            <w:hideMark/>
          </w:tcPr>
          <w:p w14:paraId="136A87C4"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Trigger Function variants - interface implications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78E7161C" w14:textId="77777777" w:rsidR="00E239D9" w:rsidRPr="00E239D9" w:rsidRDefault="00E239D9" w:rsidP="00E239D9">
            <w:pPr>
              <w:suppressAutoHyphens w:val="0"/>
              <w:rPr>
                <w:rFonts w:ascii="Arial" w:hAnsi="Arial" w:cs="Arial"/>
                <w:sz w:val="16"/>
                <w:szCs w:val="16"/>
                <w:lang w:eastAsia="en-GB"/>
              </w:rPr>
            </w:pPr>
            <w:r w:rsidRPr="00E239D9">
              <w:rPr>
                <w:rFonts w:ascii="Arial" w:hAnsi="Arial" w:cs="Arial"/>
                <w:sz w:val="16"/>
                <w:szCs w:val="16"/>
                <w:lang w:eastAsia="en-GB"/>
              </w:rPr>
              <w:t>BAE Systems AI Ltd</w:t>
            </w:r>
          </w:p>
        </w:tc>
      </w:tr>
    </w:tbl>
    <w:p w14:paraId="5AAD76CA" w14:textId="3C3F8726" w:rsidR="00E239D9" w:rsidRDefault="00E239D9" w:rsidP="00032C00"/>
    <w:tbl>
      <w:tblPr>
        <w:tblW w:w="6440" w:type="dxa"/>
        <w:tblLook w:val="04A0" w:firstRow="1" w:lastRow="0" w:firstColumn="1" w:lastColumn="0" w:noHBand="0" w:noVBand="1"/>
      </w:tblPr>
      <w:tblGrid>
        <w:gridCol w:w="980"/>
        <w:gridCol w:w="3940"/>
        <w:gridCol w:w="1520"/>
      </w:tblGrid>
      <w:tr w:rsidR="004604CE" w:rsidRPr="004604CE" w14:paraId="21198DDB" w14:textId="77777777" w:rsidTr="004604CE">
        <w:trPr>
          <w:trHeight w:val="53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E5CCFE5" w14:textId="77777777" w:rsidR="004604CE" w:rsidRPr="004604CE" w:rsidRDefault="00F86EB9" w:rsidP="004604CE">
            <w:pPr>
              <w:suppressAutoHyphens w:val="0"/>
              <w:rPr>
                <w:rFonts w:ascii="Arial" w:hAnsi="Arial" w:cs="Arial"/>
                <w:b/>
                <w:bCs/>
                <w:color w:val="0000FF"/>
                <w:sz w:val="16"/>
                <w:szCs w:val="16"/>
                <w:u w:val="single"/>
                <w:lang w:eastAsia="en-GB"/>
              </w:rPr>
            </w:pPr>
            <w:hyperlink r:id="rId38" w:history="1">
              <w:r w:rsidR="004604CE" w:rsidRPr="004604CE">
                <w:rPr>
                  <w:rFonts w:ascii="Arial" w:hAnsi="Arial" w:cs="Arial"/>
                  <w:b/>
                  <w:bCs/>
                  <w:color w:val="0000FF"/>
                  <w:sz w:val="16"/>
                  <w:szCs w:val="16"/>
                  <w:u w:val="single"/>
                  <w:lang w:eastAsia="en-GB"/>
                </w:rPr>
                <w:t>s3i190322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9A05138"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ADMF (LICF) support for high availability and multi-site operation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5658A0B1" w14:textId="77777777" w:rsidR="004604CE" w:rsidRPr="004604CE" w:rsidRDefault="004604CE" w:rsidP="004604CE">
            <w:pPr>
              <w:suppressAutoHyphens w:val="0"/>
              <w:rPr>
                <w:rFonts w:ascii="Arial" w:hAnsi="Arial" w:cs="Arial"/>
                <w:sz w:val="16"/>
                <w:szCs w:val="16"/>
                <w:lang w:eastAsia="en-GB"/>
              </w:rPr>
            </w:pPr>
            <w:r w:rsidRPr="004604CE">
              <w:rPr>
                <w:rFonts w:ascii="Arial" w:hAnsi="Arial" w:cs="Arial"/>
                <w:sz w:val="16"/>
                <w:szCs w:val="16"/>
                <w:lang w:eastAsia="en-GB"/>
              </w:rPr>
              <w:t>BAE Systems AI Ltd</w:t>
            </w:r>
          </w:p>
        </w:tc>
      </w:tr>
    </w:tbl>
    <w:p w14:paraId="6C3099B7" w14:textId="1F85E450" w:rsidR="00E239D9" w:rsidRDefault="00E239D9" w:rsidP="00032C00"/>
    <w:tbl>
      <w:tblPr>
        <w:tblW w:w="6440" w:type="dxa"/>
        <w:tblLook w:val="04A0" w:firstRow="1" w:lastRow="0" w:firstColumn="1" w:lastColumn="0" w:noHBand="0" w:noVBand="1"/>
      </w:tblPr>
      <w:tblGrid>
        <w:gridCol w:w="980"/>
        <w:gridCol w:w="3940"/>
        <w:gridCol w:w="1520"/>
      </w:tblGrid>
      <w:tr w:rsidR="00EB7AFE" w:rsidRPr="00EB7AFE" w14:paraId="10EBDF50" w14:textId="77777777" w:rsidTr="00EB7AFE">
        <w:trPr>
          <w:trHeight w:val="122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C7F5B1F" w14:textId="77777777" w:rsidR="00EB7AFE" w:rsidRPr="00EB7AFE" w:rsidRDefault="00EB7AFE" w:rsidP="00EB7AFE">
            <w:pPr>
              <w:suppressAutoHyphens w:val="0"/>
              <w:rPr>
                <w:rFonts w:ascii="Arial" w:hAnsi="Arial" w:cs="Arial"/>
                <w:b/>
                <w:bCs/>
                <w:color w:val="0000FF"/>
                <w:sz w:val="16"/>
                <w:szCs w:val="16"/>
                <w:u w:val="single"/>
                <w:lang w:eastAsia="en-GB"/>
              </w:rPr>
            </w:pPr>
            <w:hyperlink r:id="rId39" w:history="1">
              <w:r w:rsidRPr="00EB7AFE">
                <w:rPr>
                  <w:rFonts w:ascii="Arial" w:hAnsi="Arial" w:cs="Arial"/>
                  <w:b/>
                  <w:bCs/>
                  <w:color w:val="0000FF"/>
                  <w:sz w:val="16"/>
                  <w:szCs w:val="16"/>
                  <w:u w:val="single"/>
                  <w:lang w:eastAsia="en-GB"/>
                </w:rPr>
                <w:t>s3i190341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CD77C45" w14:textId="77777777" w:rsidR="00EB7AFE" w:rsidRPr="00EB7AFE" w:rsidRDefault="00EB7AFE" w:rsidP="00EB7AFE">
            <w:pPr>
              <w:suppressAutoHyphens w:val="0"/>
              <w:rPr>
                <w:rFonts w:ascii="Arial" w:hAnsi="Arial" w:cs="Arial"/>
                <w:sz w:val="16"/>
                <w:szCs w:val="16"/>
                <w:lang w:eastAsia="en-GB"/>
              </w:rPr>
            </w:pPr>
            <w:r w:rsidRPr="00EB7AFE">
              <w:rPr>
                <w:rFonts w:ascii="Arial" w:hAnsi="Arial" w:cs="Arial"/>
                <w:sz w:val="16"/>
                <w:szCs w:val="16"/>
                <w:lang w:eastAsia="en-GB"/>
              </w:rPr>
              <w:t>Supporting presentation material for s3i190315</w:t>
            </w:r>
          </w:p>
        </w:tc>
        <w:tc>
          <w:tcPr>
            <w:tcW w:w="1520" w:type="dxa"/>
            <w:tcBorders>
              <w:top w:val="single" w:sz="4" w:space="0" w:color="A6A6A6"/>
              <w:left w:val="nil"/>
              <w:bottom w:val="single" w:sz="4" w:space="0" w:color="A6A6A6"/>
              <w:right w:val="single" w:sz="4" w:space="0" w:color="A6A6A6"/>
            </w:tcBorders>
            <w:shd w:val="clear" w:color="auto" w:fill="auto"/>
            <w:hideMark/>
          </w:tcPr>
          <w:p w14:paraId="41C72BE6" w14:textId="77777777" w:rsidR="00EB7AFE" w:rsidRPr="00EB7AFE" w:rsidRDefault="00EB7AFE" w:rsidP="00EB7AFE">
            <w:pPr>
              <w:suppressAutoHyphens w:val="0"/>
              <w:rPr>
                <w:rFonts w:ascii="Arial" w:hAnsi="Arial" w:cs="Arial"/>
                <w:sz w:val="16"/>
                <w:szCs w:val="16"/>
                <w:lang w:eastAsia="en-GB"/>
              </w:rPr>
            </w:pPr>
            <w:r w:rsidRPr="00EB7AFE">
              <w:rPr>
                <w:rFonts w:ascii="Arial" w:hAnsi="Arial" w:cs="Arial"/>
                <w:sz w:val="16"/>
                <w:szCs w:val="16"/>
                <w:lang w:eastAsia="en-GB"/>
              </w:rPr>
              <w:t>BAE Systems AI Ltd</w:t>
            </w:r>
          </w:p>
        </w:tc>
      </w:tr>
    </w:tbl>
    <w:p w14:paraId="6E949B04" w14:textId="560BCD02" w:rsidR="00E239D9" w:rsidRDefault="00E239D9" w:rsidP="00032C00"/>
    <w:p w14:paraId="1DC49694" w14:textId="77777777" w:rsidR="00E239D9" w:rsidRDefault="00E239D9" w:rsidP="00032C00"/>
    <w:p w14:paraId="651E270C" w14:textId="77777777" w:rsidR="00E239D9" w:rsidRPr="00032C00" w:rsidRDefault="00E239D9" w:rsidP="00032C00"/>
    <w:p w14:paraId="58758609" w14:textId="77777777" w:rsidR="00036DAF" w:rsidRPr="007C48AC" w:rsidRDefault="00036DAF">
      <w:pPr>
        <w:rPr>
          <w:rFonts w:ascii="Arial" w:hAnsi="Arial" w:cs="Arial"/>
          <w:b/>
          <w:bCs/>
          <w:sz w:val="20"/>
          <w:szCs w:val="20"/>
        </w:rPr>
      </w:pPr>
    </w:p>
    <w:p w14:paraId="33F07278" w14:textId="77777777" w:rsidR="00D3398D" w:rsidRPr="007C48AC" w:rsidRDefault="00D3398D">
      <w:pPr>
        <w:rPr>
          <w:rFonts w:ascii="Arial" w:hAnsi="Arial" w:cs="Arial"/>
          <w:color w:val="000000"/>
          <w:sz w:val="20"/>
          <w:szCs w:val="20"/>
        </w:rPr>
      </w:pPr>
    </w:p>
    <w:p w14:paraId="10CA0261" w14:textId="2391DCD0" w:rsidR="0061250E" w:rsidRDefault="00032C00" w:rsidP="00165BCC">
      <w:pPr>
        <w:pStyle w:val="Heading1"/>
        <w:jc w:val="both"/>
        <w:rPr>
          <w:color w:val="000000"/>
        </w:rPr>
      </w:pPr>
      <w:r>
        <w:rPr>
          <w:color w:val="000000"/>
        </w:rPr>
        <w:t>7</w:t>
      </w:r>
      <w:r w:rsidR="0061250E" w:rsidRPr="007C48AC">
        <w:rPr>
          <w:color w:val="000000"/>
        </w:rPr>
        <w:t xml:space="preserve"> Outgoing Liaisons</w:t>
      </w:r>
      <w:r w:rsidR="00165BCC">
        <w:rPr>
          <w:color w:val="000000"/>
        </w:rPr>
        <w:t xml:space="preserve"> &amp; Output Doc Review</w:t>
      </w:r>
    </w:p>
    <w:p w14:paraId="5E56A762" w14:textId="77777777" w:rsidR="00165BCC" w:rsidRPr="007C48AC" w:rsidRDefault="00165BCC"/>
    <w:p w14:paraId="41A23157" w14:textId="3DE791DB" w:rsidR="0061250E" w:rsidRPr="007C48AC" w:rsidRDefault="00032C00">
      <w:pPr>
        <w:pStyle w:val="Heading1"/>
        <w:jc w:val="both"/>
        <w:rPr>
          <w:sz w:val="28"/>
          <w:szCs w:val="28"/>
        </w:rPr>
      </w:pPr>
      <w:r>
        <w:rPr>
          <w:bCs w:val="0"/>
        </w:rPr>
        <w:t>8</w:t>
      </w:r>
      <w:r w:rsidR="0061250E" w:rsidRPr="007C48AC">
        <w:rPr>
          <w:bCs w:val="0"/>
        </w:rPr>
        <w:t xml:space="preserve"> Close of Meeting</w:t>
      </w:r>
    </w:p>
    <w:p w14:paraId="064BA595" w14:textId="42C42263" w:rsidR="0061250E" w:rsidRPr="007C48AC" w:rsidRDefault="0061250E">
      <w:r w:rsidRPr="007C48AC">
        <w:rPr>
          <w:rFonts w:ascii="Arial" w:hAnsi="Arial" w:cs="Arial"/>
          <w:bCs/>
          <w:kern w:val="1"/>
          <w:sz w:val="28"/>
          <w:szCs w:val="28"/>
        </w:rPr>
        <w:t xml:space="preserve">No later than: </w:t>
      </w:r>
      <w:r w:rsidR="00C32114">
        <w:rPr>
          <w:rFonts w:ascii="Arial" w:hAnsi="Arial" w:cs="Arial"/>
          <w:bCs/>
          <w:kern w:val="1"/>
          <w:sz w:val="28"/>
          <w:szCs w:val="28"/>
        </w:rPr>
        <w:t>1</w:t>
      </w:r>
      <w:r w:rsidR="00706030">
        <w:rPr>
          <w:rFonts w:ascii="Arial" w:hAnsi="Arial" w:cs="Arial"/>
          <w:bCs/>
          <w:kern w:val="1"/>
          <w:sz w:val="28"/>
          <w:szCs w:val="28"/>
        </w:rPr>
        <w:t>5</w:t>
      </w:r>
      <w:r w:rsidR="007C11F3">
        <w:rPr>
          <w:rFonts w:ascii="Arial" w:hAnsi="Arial" w:cs="Arial"/>
          <w:bCs/>
          <w:kern w:val="1"/>
          <w:sz w:val="28"/>
          <w:szCs w:val="28"/>
        </w:rPr>
        <w:t>th</w:t>
      </w:r>
      <w:r w:rsidRPr="007C48AC">
        <w:rPr>
          <w:rFonts w:ascii="Arial" w:hAnsi="Arial" w:cs="Arial"/>
          <w:bCs/>
          <w:kern w:val="1"/>
          <w:sz w:val="28"/>
          <w:szCs w:val="28"/>
        </w:rPr>
        <w:t xml:space="preserve"> </w:t>
      </w:r>
      <w:r w:rsidR="00706030">
        <w:rPr>
          <w:rFonts w:ascii="Arial" w:hAnsi="Arial" w:cs="Arial"/>
          <w:bCs/>
          <w:kern w:val="1"/>
          <w:sz w:val="28"/>
          <w:szCs w:val="28"/>
        </w:rPr>
        <w:t>May</w:t>
      </w:r>
      <w:r w:rsidR="00E073F7" w:rsidRPr="007C48AC">
        <w:rPr>
          <w:rFonts w:ascii="Arial" w:hAnsi="Arial" w:cs="Arial"/>
          <w:bCs/>
          <w:kern w:val="1"/>
          <w:sz w:val="28"/>
          <w:szCs w:val="28"/>
        </w:rPr>
        <w:t xml:space="preserve"> 201</w:t>
      </w:r>
      <w:r w:rsidR="007C11F3">
        <w:rPr>
          <w:rFonts w:ascii="Arial" w:hAnsi="Arial" w:cs="Arial"/>
          <w:bCs/>
          <w:kern w:val="1"/>
          <w:sz w:val="28"/>
          <w:szCs w:val="28"/>
        </w:rPr>
        <w:t>9</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32C00">
        <w:rPr>
          <w:rFonts w:ascii="Arial" w:hAnsi="Arial" w:cs="Arial"/>
          <w:bCs/>
          <w:kern w:val="1"/>
          <w:sz w:val="28"/>
          <w:szCs w:val="28"/>
        </w:rPr>
        <w:t>3</w:t>
      </w:r>
      <w:r w:rsidR="00253F4B" w:rsidRPr="007C48AC">
        <w:rPr>
          <w:rFonts w:ascii="Arial" w:hAnsi="Arial" w:cs="Arial"/>
          <w:bCs/>
          <w:kern w:val="1"/>
          <w:sz w:val="28"/>
          <w:szCs w:val="28"/>
        </w:rPr>
        <w:t>:</w:t>
      </w:r>
      <w:r w:rsidR="00032C00">
        <w:rPr>
          <w:rFonts w:ascii="Arial" w:hAnsi="Arial" w:cs="Arial"/>
          <w:bCs/>
          <w:kern w:val="1"/>
          <w:sz w:val="28"/>
          <w:szCs w:val="28"/>
        </w:rPr>
        <w:t>0</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79087226" w:rsidR="0061250E" w:rsidRPr="007C48AC" w:rsidRDefault="00032C00">
      <w:pPr>
        <w:pageBreakBefore/>
        <w:rPr>
          <w:rFonts w:ascii="Arial" w:hAnsi="Arial" w:cs="Arial"/>
          <w:b/>
          <w:color w:val="000000"/>
          <w:sz w:val="32"/>
          <w:szCs w:val="32"/>
        </w:rPr>
      </w:pPr>
      <w:r>
        <w:rPr>
          <w:rFonts w:ascii="Arial" w:hAnsi="Arial" w:cs="Arial"/>
          <w:b/>
          <w:color w:val="000000"/>
          <w:sz w:val="32"/>
          <w:szCs w:val="32"/>
        </w:rPr>
        <w:lastRenderedPageBreak/>
        <w:t>9</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 for next meetings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28FA6C6B" w:rsidR="0061250E" w:rsidRPr="007C48AC" w:rsidRDefault="00817A51">
            <w:pPr>
              <w:spacing w:before="60" w:after="60"/>
              <w:jc w:val="center"/>
              <w:rPr>
                <w:b/>
              </w:rPr>
            </w:pPr>
            <w:r>
              <w:rPr>
                <w:b/>
              </w:rPr>
              <w:t>Meeting</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BC5D4C" w14:paraId="02804D82" w14:textId="77777777" w:rsidTr="009A432B">
        <w:tc>
          <w:tcPr>
            <w:tcW w:w="2127" w:type="dxa"/>
            <w:shd w:val="clear" w:color="auto" w:fill="auto"/>
          </w:tcPr>
          <w:p w14:paraId="7F9AF4A2" w14:textId="2C6BF9AB" w:rsidR="00BC5D4C" w:rsidRPr="007C48AC" w:rsidRDefault="00BC5D4C" w:rsidP="00BA1635">
            <w:pPr>
              <w:spacing w:before="60" w:after="60"/>
              <w:jc w:val="center"/>
            </w:pPr>
            <w:r>
              <w:t>SA3LI#73BIS</w:t>
            </w:r>
          </w:p>
        </w:tc>
        <w:tc>
          <w:tcPr>
            <w:tcW w:w="1734" w:type="dxa"/>
            <w:tcBorders>
              <w:top w:val="single" w:sz="4" w:space="0" w:color="C0C0C0"/>
              <w:left w:val="single" w:sz="4" w:space="0" w:color="C0C0C0"/>
              <w:bottom w:val="single" w:sz="4" w:space="0" w:color="C0C0C0"/>
            </w:tcBorders>
            <w:shd w:val="clear" w:color="auto" w:fill="auto"/>
          </w:tcPr>
          <w:p w14:paraId="76A7D882" w14:textId="42F9F084" w:rsidR="00BC5D4C" w:rsidRPr="007C48AC" w:rsidRDefault="007C11F3" w:rsidP="00BA1635">
            <w:pPr>
              <w:spacing w:before="60" w:after="60"/>
              <w:jc w:val="center"/>
            </w:pPr>
            <w:r>
              <w:t>13</w:t>
            </w:r>
            <w:r>
              <w:rPr>
                <w:vertAlign w:val="superscript"/>
              </w:rPr>
              <w:t>th</w:t>
            </w:r>
            <w:r w:rsidR="00BC5D4C">
              <w:t xml:space="preserve"> – </w:t>
            </w:r>
            <w:r>
              <w:t>15</w:t>
            </w:r>
            <w:r w:rsidR="00BC5D4C" w:rsidRPr="004C4F46">
              <w:rPr>
                <w:vertAlign w:val="superscript"/>
              </w:rPr>
              <w:t>th</w:t>
            </w:r>
            <w:r w:rsidR="004C4F46">
              <w:t xml:space="preserve"> May</w:t>
            </w:r>
          </w:p>
        </w:tc>
        <w:tc>
          <w:tcPr>
            <w:tcW w:w="2410" w:type="dxa"/>
            <w:tcBorders>
              <w:top w:val="single" w:sz="4" w:space="0" w:color="C0C0C0"/>
              <w:left w:val="single" w:sz="4" w:space="0" w:color="C0C0C0"/>
              <w:bottom w:val="single" w:sz="4" w:space="0" w:color="C0C0C0"/>
            </w:tcBorders>
            <w:shd w:val="clear" w:color="auto" w:fill="auto"/>
          </w:tcPr>
          <w:p w14:paraId="2029D9CE" w14:textId="3EBE267F" w:rsidR="00BC5D4C" w:rsidRPr="007C48AC" w:rsidRDefault="007C11F3" w:rsidP="00BC5D4C">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09580F1" w14:textId="098CD252" w:rsidR="00BC5D4C" w:rsidRPr="007C48AC" w:rsidRDefault="00BC5D4C" w:rsidP="00BA1635">
            <w:pPr>
              <w:snapToGrid w:val="0"/>
              <w:spacing w:before="60" w:after="60"/>
              <w:jc w:val="center"/>
            </w:pPr>
          </w:p>
        </w:tc>
      </w:tr>
      <w:tr w:rsidR="00BC5D4C" w14:paraId="4677DBAB" w14:textId="77777777" w:rsidTr="009A432B">
        <w:tc>
          <w:tcPr>
            <w:tcW w:w="2127" w:type="dxa"/>
            <w:shd w:val="clear" w:color="auto" w:fill="auto"/>
          </w:tcPr>
          <w:p w14:paraId="74737EA3" w14:textId="42E16BE9" w:rsidR="00BC5D4C" w:rsidRPr="007C48AC" w:rsidRDefault="00BC5D4C" w:rsidP="00BA1635">
            <w:pPr>
              <w:spacing w:before="60" w:after="60"/>
              <w:jc w:val="center"/>
            </w:pPr>
            <w:r>
              <w:t>SA3LI#74</w:t>
            </w:r>
          </w:p>
        </w:tc>
        <w:tc>
          <w:tcPr>
            <w:tcW w:w="1734" w:type="dxa"/>
            <w:tcBorders>
              <w:top w:val="single" w:sz="4" w:space="0" w:color="C0C0C0"/>
              <w:left w:val="single" w:sz="4" w:space="0" w:color="C0C0C0"/>
              <w:bottom w:val="single" w:sz="4" w:space="0" w:color="C0C0C0"/>
            </w:tcBorders>
            <w:shd w:val="clear" w:color="auto" w:fill="auto"/>
          </w:tcPr>
          <w:p w14:paraId="0DCE1AB2" w14:textId="101F8F76" w:rsidR="00BC5D4C" w:rsidRPr="007C48AC" w:rsidRDefault="00BC5D4C" w:rsidP="00BA1635">
            <w:pPr>
              <w:spacing w:before="60" w:after="60"/>
              <w:jc w:val="center"/>
            </w:pPr>
            <w:r>
              <w:t>16</w:t>
            </w:r>
            <w:r w:rsidRPr="00BC5D4C">
              <w:rPr>
                <w:vertAlign w:val="superscript"/>
              </w:rPr>
              <w:t>th</w:t>
            </w:r>
            <w:r>
              <w:t xml:space="preserve"> – 19</w:t>
            </w:r>
            <w:r w:rsidRPr="00BC5D4C">
              <w:rPr>
                <w:vertAlign w:val="superscript"/>
              </w:rPr>
              <w:t>th</w:t>
            </w:r>
            <w:r>
              <w:t xml:space="preserve"> Ju</w:t>
            </w:r>
            <w:r w:rsidR="007C11F3">
              <w:t>l</w:t>
            </w:r>
          </w:p>
        </w:tc>
        <w:tc>
          <w:tcPr>
            <w:tcW w:w="2410" w:type="dxa"/>
            <w:tcBorders>
              <w:top w:val="single" w:sz="4" w:space="0" w:color="C0C0C0"/>
              <w:left w:val="single" w:sz="4" w:space="0" w:color="C0C0C0"/>
              <w:bottom w:val="single" w:sz="4" w:space="0" w:color="C0C0C0"/>
            </w:tcBorders>
            <w:shd w:val="clear" w:color="auto" w:fill="auto"/>
          </w:tcPr>
          <w:p w14:paraId="36E2CC4C" w14:textId="52AF4012" w:rsidR="00BC5D4C" w:rsidRPr="007C48AC" w:rsidRDefault="007C11F3" w:rsidP="007C11F3">
            <w:pPr>
              <w:spacing w:before="60" w:after="60"/>
              <w:jc w:val="center"/>
            </w:pPr>
            <w:r>
              <w:t>Wroclaw (PL)</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5C44AD7" w14:textId="77777777" w:rsidR="00BC5D4C" w:rsidRPr="007C48AC" w:rsidRDefault="00BC5D4C" w:rsidP="00BA1635">
            <w:pPr>
              <w:snapToGrid w:val="0"/>
              <w:spacing w:before="60" w:after="60"/>
              <w:jc w:val="center"/>
            </w:pPr>
          </w:p>
        </w:tc>
      </w:tr>
      <w:tr w:rsidR="00BC5D4C" w14:paraId="3B5417F6" w14:textId="77777777" w:rsidTr="009A432B">
        <w:tc>
          <w:tcPr>
            <w:tcW w:w="2127" w:type="dxa"/>
            <w:shd w:val="clear" w:color="auto" w:fill="auto"/>
          </w:tcPr>
          <w:p w14:paraId="3EE4403F" w14:textId="04DD0319" w:rsidR="00BC5D4C" w:rsidRPr="007C48AC" w:rsidRDefault="00BC5D4C" w:rsidP="00BA1635">
            <w:pPr>
              <w:spacing w:before="60" w:after="60"/>
              <w:jc w:val="center"/>
            </w:pPr>
            <w:r>
              <w:t>SA3LI#74BIS</w:t>
            </w:r>
          </w:p>
        </w:tc>
        <w:tc>
          <w:tcPr>
            <w:tcW w:w="1734" w:type="dxa"/>
            <w:tcBorders>
              <w:top w:val="single" w:sz="4" w:space="0" w:color="C0C0C0"/>
              <w:left w:val="single" w:sz="4" w:space="0" w:color="C0C0C0"/>
              <w:bottom w:val="single" w:sz="4" w:space="0" w:color="C0C0C0"/>
            </w:tcBorders>
            <w:shd w:val="clear" w:color="auto" w:fill="auto"/>
          </w:tcPr>
          <w:p w14:paraId="55819909" w14:textId="2E6AB326" w:rsidR="00BC5D4C" w:rsidRPr="007C48AC" w:rsidRDefault="00032C00" w:rsidP="00BA1635">
            <w:pPr>
              <w:spacing w:before="60" w:after="60"/>
              <w:jc w:val="center"/>
            </w:pPr>
            <w:r>
              <w:t>4</w:t>
            </w:r>
            <w:r w:rsidRPr="00032C00">
              <w:rPr>
                <w:vertAlign w:val="superscript"/>
              </w:rPr>
              <w:t>th</w:t>
            </w:r>
            <w:r>
              <w:t xml:space="preserve"> – 6</w:t>
            </w:r>
            <w:r w:rsidRPr="00032C00">
              <w:rPr>
                <w:vertAlign w:val="superscript"/>
              </w:rPr>
              <w:t>th</w:t>
            </w:r>
            <w:r>
              <w:t xml:space="preserve"> Sept</w:t>
            </w:r>
          </w:p>
        </w:tc>
        <w:tc>
          <w:tcPr>
            <w:tcW w:w="2410" w:type="dxa"/>
            <w:tcBorders>
              <w:top w:val="single" w:sz="4" w:space="0" w:color="C0C0C0"/>
              <w:left w:val="single" w:sz="4" w:space="0" w:color="C0C0C0"/>
              <w:bottom w:val="single" w:sz="4" w:space="0" w:color="C0C0C0"/>
            </w:tcBorders>
            <w:shd w:val="clear" w:color="auto" w:fill="auto"/>
          </w:tcPr>
          <w:p w14:paraId="67D8DA8A" w14:textId="5B36966F" w:rsidR="00BC5D4C" w:rsidRPr="007C48AC" w:rsidRDefault="00BC5D4C" w:rsidP="00BA1635">
            <w:pPr>
              <w:spacing w:before="60" w:after="60"/>
              <w:jc w:val="center"/>
            </w:pPr>
            <w:r>
              <w:t>US</w:t>
            </w:r>
            <w:r w:rsidR="007C11F3">
              <w:t>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544CC09" w14:textId="074588A2" w:rsidR="00BC5D4C" w:rsidRPr="007C48AC" w:rsidRDefault="00032C00" w:rsidP="00BA1635">
            <w:pPr>
              <w:snapToGrid w:val="0"/>
              <w:spacing w:before="60" w:after="60"/>
              <w:jc w:val="center"/>
            </w:pPr>
            <w:r>
              <w:t>To be Confirmed.</w:t>
            </w:r>
          </w:p>
        </w:tc>
      </w:tr>
      <w:tr w:rsidR="00BC5D4C" w14:paraId="0968C1E5" w14:textId="77777777" w:rsidTr="009A432B">
        <w:tc>
          <w:tcPr>
            <w:tcW w:w="2127" w:type="dxa"/>
            <w:shd w:val="clear" w:color="auto" w:fill="auto"/>
          </w:tcPr>
          <w:p w14:paraId="6F8966C9" w14:textId="0A6EC34F" w:rsidR="00BC5D4C" w:rsidRPr="007C48AC" w:rsidRDefault="00BC5D4C" w:rsidP="00BA1635">
            <w:pPr>
              <w:spacing w:before="60" w:after="60"/>
              <w:jc w:val="center"/>
            </w:pPr>
            <w:r>
              <w:t>SA3LI#75</w:t>
            </w:r>
          </w:p>
        </w:tc>
        <w:tc>
          <w:tcPr>
            <w:tcW w:w="1734" w:type="dxa"/>
            <w:tcBorders>
              <w:top w:val="single" w:sz="4" w:space="0" w:color="C0C0C0"/>
              <w:left w:val="single" w:sz="4" w:space="0" w:color="C0C0C0"/>
              <w:bottom w:val="single" w:sz="4" w:space="0" w:color="C0C0C0"/>
            </w:tcBorders>
            <w:shd w:val="clear" w:color="auto" w:fill="auto"/>
          </w:tcPr>
          <w:p w14:paraId="05391074" w14:textId="372D5018" w:rsidR="00BC5D4C" w:rsidRPr="007C48AC" w:rsidRDefault="00BC5D4C" w:rsidP="00BA1635">
            <w:pPr>
              <w:spacing w:before="60" w:after="60"/>
              <w:jc w:val="center"/>
            </w:pPr>
            <w:r>
              <w:t>29</w:t>
            </w:r>
            <w:r w:rsidRPr="00BC5D4C">
              <w:rPr>
                <w:vertAlign w:val="superscript"/>
              </w:rPr>
              <w:t>th</w:t>
            </w:r>
            <w:r>
              <w:t xml:space="preserve"> Oct – 1</w:t>
            </w:r>
            <w:r w:rsidRPr="00BC5D4C">
              <w:rPr>
                <w:vertAlign w:val="superscript"/>
              </w:rPr>
              <w:t>st</w:t>
            </w:r>
            <w:r>
              <w:t xml:space="preserve"> Nov</w:t>
            </w:r>
          </w:p>
        </w:tc>
        <w:tc>
          <w:tcPr>
            <w:tcW w:w="2410" w:type="dxa"/>
            <w:tcBorders>
              <w:top w:val="single" w:sz="4" w:space="0" w:color="C0C0C0"/>
              <w:left w:val="single" w:sz="4" w:space="0" w:color="C0C0C0"/>
              <w:bottom w:val="single" w:sz="4" w:space="0" w:color="C0C0C0"/>
            </w:tcBorders>
            <w:shd w:val="clear" w:color="auto" w:fill="auto"/>
          </w:tcPr>
          <w:p w14:paraId="7938E71D" w14:textId="2839C124" w:rsidR="00BC5D4C" w:rsidRPr="007C48AC" w:rsidRDefault="00BC5D4C" w:rsidP="00BA1635">
            <w:pPr>
              <w:spacing w:before="60" w:after="60"/>
              <w:jc w:val="center"/>
            </w:pPr>
            <w:r>
              <w:t>US</w:t>
            </w:r>
            <w:r w:rsidR="007C11F3">
              <w:t>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7072D7D" w14:textId="77777777" w:rsidR="00BC5D4C" w:rsidRPr="007C48AC" w:rsidRDefault="00BC5D4C" w:rsidP="00BA1635">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0726A076" w:rsidR="0061250E" w:rsidRPr="007C48AC" w:rsidRDefault="0061250E" w:rsidP="00C32114">
      <w:pPr>
        <w:pStyle w:val="Heading1"/>
      </w:pPr>
      <w:r w:rsidRPr="007C48AC">
        <w:rPr>
          <w:bCs w:val="0"/>
        </w:rPr>
        <w:t>1</w:t>
      </w:r>
      <w:r w:rsidR="00032C00">
        <w:rPr>
          <w:bCs w:val="0"/>
        </w:rPr>
        <w:t>0</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headerReference w:type="even" r:id="rId40"/>
      <w:headerReference w:type="default" r:id="rId41"/>
      <w:footerReference w:type="even" r:id="rId42"/>
      <w:footerReference w:type="default" r:id="rId43"/>
      <w:headerReference w:type="first" r:id="rId44"/>
      <w:footerReference w:type="first" r:id="rId45"/>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F0069" w14:textId="77777777" w:rsidR="00F86EB9" w:rsidRDefault="00F86EB9">
      <w:r>
        <w:separator/>
      </w:r>
    </w:p>
  </w:endnote>
  <w:endnote w:type="continuationSeparator" w:id="0">
    <w:p w14:paraId="02668FE3" w14:textId="77777777" w:rsidR="00F86EB9" w:rsidRDefault="00F8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BC5D4C" w:rsidRDefault="00BC5D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BC5D4C" w:rsidRDefault="00BC5D4C">
    <w:pPr>
      <w:pStyle w:val="Footer"/>
      <w:jc w:val="right"/>
    </w:pPr>
    <w:r>
      <w:fldChar w:fldCharType="begin"/>
    </w:r>
    <w:r>
      <w:instrText xml:space="preserve"> PAGE </w:instrText>
    </w:r>
    <w:r>
      <w:fldChar w:fldCharType="separate"/>
    </w:r>
    <w:r>
      <w:rPr>
        <w:noProof/>
      </w:rPr>
      <w:t>2</w:t>
    </w:r>
    <w:r>
      <w:fldChar w:fldCharType="end"/>
    </w:r>
  </w:p>
  <w:p w14:paraId="0B5DE8C9" w14:textId="77777777" w:rsidR="00BC5D4C" w:rsidRDefault="00BC5D4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BC5D4C" w:rsidRDefault="00BC5D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52D01" w14:textId="77777777" w:rsidR="00F86EB9" w:rsidRDefault="00F86EB9">
      <w:r>
        <w:separator/>
      </w:r>
    </w:p>
  </w:footnote>
  <w:footnote w:type="continuationSeparator" w:id="0">
    <w:p w14:paraId="24C1A1FA" w14:textId="77777777" w:rsidR="00F86EB9" w:rsidRDefault="00F8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BC5D4C" w:rsidRDefault="00BC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BC5D4C" w:rsidRDefault="00BC5D4C">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BC5D4C" w:rsidRDefault="00B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8"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12398"/>
    <w:rsid w:val="00016556"/>
    <w:rsid w:val="00016959"/>
    <w:rsid w:val="00027233"/>
    <w:rsid w:val="00032C00"/>
    <w:rsid w:val="00033FF2"/>
    <w:rsid w:val="00036DAF"/>
    <w:rsid w:val="000449F7"/>
    <w:rsid w:val="000507C1"/>
    <w:rsid w:val="00050BE5"/>
    <w:rsid w:val="0005173D"/>
    <w:rsid w:val="0005175C"/>
    <w:rsid w:val="00054FD9"/>
    <w:rsid w:val="00062AFF"/>
    <w:rsid w:val="000672BC"/>
    <w:rsid w:val="00070924"/>
    <w:rsid w:val="00075006"/>
    <w:rsid w:val="00084417"/>
    <w:rsid w:val="000925E9"/>
    <w:rsid w:val="00092DC4"/>
    <w:rsid w:val="000965FF"/>
    <w:rsid w:val="000A3944"/>
    <w:rsid w:val="000B18E0"/>
    <w:rsid w:val="000B5CEA"/>
    <w:rsid w:val="000C3FB8"/>
    <w:rsid w:val="000D009F"/>
    <w:rsid w:val="000D352E"/>
    <w:rsid w:val="000D55C3"/>
    <w:rsid w:val="000E5484"/>
    <w:rsid w:val="000F6B33"/>
    <w:rsid w:val="001003CE"/>
    <w:rsid w:val="00102BE7"/>
    <w:rsid w:val="00113037"/>
    <w:rsid w:val="0011379E"/>
    <w:rsid w:val="0012564C"/>
    <w:rsid w:val="00131BD7"/>
    <w:rsid w:val="00141749"/>
    <w:rsid w:val="0014589C"/>
    <w:rsid w:val="001471D5"/>
    <w:rsid w:val="001519CF"/>
    <w:rsid w:val="00160653"/>
    <w:rsid w:val="0016175F"/>
    <w:rsid w:val="00165BCC"/>
    <w:rsid w:val="001662E8"/>
    <w:rsid w:val="00194A63"/>
    <w:rsid w:val="001D165C"/>
    <w:rsid w:val="001E5C6A"/>
    <w:rsid w:val="001F2262"/>
    <w:rsid w:val="00210A86"/>
    <w:rsid w:val="00213991"/>
    <w:rsid w:val="002168E0"/>
    <w:rsid w:val="00231CE5"/>
    <w:rsid w:val="002525E6"/>
    <w:rsid w:val="00253F4B"/>
    <w:rsid w:val="0026337E"/>
    <w:rsid w:val="00263C05"/>
    <w:rsid w:val="002670AD"/>
    <w:rsid w:val="00271022"/>
    <w:rsid w:val="00287321"/>
    <w:rsid w:val="002974CE"/>
    <w:rsid w:val="002A3321"/>
    <w:rsid w:val="002A4257"/>
    <w:rsid w:val="002B59E7"/>
    <w:rsid w:val="002C081E"/>
    <w:rsid w:val="002C10DA"/>
    <w:rsid w:val="002C29E5"/>
    <w:rsid w:val="002C42DE"/>
    <w:rsid w:val="002E0518"/>
    <w:rsid w:val="002E1545"/>
    <w:rsid w:val="002E3D2E"/>
    <w:rsid w:val="002F07D6"/>
    <w:rsid w:val="00301282"/>
    <w:rsid w:val="003056D4"/>
    <w:rsid w:val="00305E79"/>
    <w:rsid w:val="003115F4"/>
    <w:rsid w:val="00311720"/>
    <w:rsid w:val="003205BF"/>
    <w:rsid w:val="00321154"/>
    <w:rsid w:val="00334519"/>
    <w:rsid w:val="003451D8"/>
    <w:rsid w:val="00352381"/>
    <w:rsid w:val="00352EFC"/>
    <w:rsid w:val="00355839"/>
    <w:rsid w:val="00365391"/>
    <w:rsid w:val="00371092"/>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E0B15"/>
    <w:rsid w:val="003F6BB4"/>
    <w:rsid w:val="004064AA"/>
    <w:rsid w:val="00413B98"/>
    <w:rsid w:val="004306F8"/>
    <w:rsid w:val="004604CE"/>
    <w:rsid w:val="00460742"/>
    <w:rsid w:val="004705E1"/>
    <w:rsid w:val="0048670A"/>
    <w:rsid w:val="004937B6"/>
    <w:rsid w:val="004A24FB"/>
    <w:rsid w:val="004B0B0D"/>
    <w:rsid w:val="004C4F46"/>
    <w:rsid w:val="004D0683"/>
    <w:rsid w:val="004D0976"/>
    <w:rsid w:val="004D13EE"/>
    <w:rsid w:val="004D4AF8"/>
    <w:rsid w:val="004D4D2C"/>
    <w:rsid w:val="004D5F88"/>
    <w:rsid w:val="004E3A66"/>
    <w:rsid w:val="004F2858"/>
    <w:rsid w:val="004F6006"/>
    <w:rsid w:val="005107DF"/>
    <w:rsid w:val="00511C30"/>
    <w:rsid w:val="005130E0"/>
    <w:rsid w:val="00515D58"/>
    <w:rsid w:val="00516594"/>
    <w:rsid w:val="00521C4B"/>
    <w:rsid w:val="005364EF"/>
    <w:rsid w:val="00536B46"/>
    <w:rsid w:val="00552F68"/>
    <w:rsid w:val="005552DD"/>
    <w:rsid w:val="005654B5"/>
    <w:rsid w:val="00575392"/>
    <w:rsid w:val="00586F2C"/>
    <w:rsid w:val="005907ED"/>
    <w:rsid w:val="0059618C"/>
    <w:rsid w:val="005A7998"/>
    <w:rsid w:val="005B34E5"/>
    <w:rsid w:val="005C3685"/>
    <w:rsid w:val="005C5F38"/>
    <w:rsid w:val="005D1A74"/>
    <w:rsid w:val="005D38A3"/>
    <w:rsid w:val="005D4A3B"/>
    <w:rsid w:val="005D4BEB"/>
    <w:rsid w:val="0061250E"/>
    <w:rsid w:val="00617A80"/>
    <w:rsid w:val="00635C73"/>
    <w:rsid w:val="00651A39"/>
    <w:rsid w:val="0066138A"/>
    <w:rsid w:val="00665EB1"/>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E2561"/>
    <w:rsid w:val="006F0819"/>
    <w:rsid w:val="006F6E49"/>
    <w:rsid w:val="00701903"/>
    <w:rsid w:val="00705251"/>
    <w:rsid w:val="00706030"/>
    <w:rsid w:val="00711295"/>
    <w:rsid w:val="00714DB0"/>
    <w:rsid w:val="00715B77"/>
    <w:rsid w:val="00724697"/>
    <w:rsid w:val="00727209"/>
    <w:rsid w:val="00735256"/>
    <w:rsid w:val="00737807"/>
    <w:rsid w:val="00744FB9"/>
    <w:rsid w:val="00755837"/>
    <w:rsid w:val="00763352"/>
    <w:rsid w:val="007650E5"/>
    <w:rsid w:val="00766020"/>
    <w:rsid w:val="0077663E"/>
    <w:rsid w:val="00777163"/>
    <w:rsid w:val="007860F9"/>
    <w:rsid w:val="0078627D"/>
    <w:rsid w:val="007933CD"/>
    <w:rsid w:val="00793C5E"/>
    <w:rsid w:val="007A1867"/>
    <w:rsid w:val="007A5FD1"/>
    <w:rsid w:val="007B3ED1"/>
    <w:rsid w:val="007B718B"/>
    <w:rsid w:val="007C11F3"/>
    <w:rsid w:val="007C48AC"/>
    <w:rsid w:val="007C543D"/>
    <w:rsid w:val="007D0F2A"/>
    <w:rsid w:val="007E6338"/>
    <w:rsid w:val="007F4091"/>
    <w:rsid w:val="008063E5"/>
    <w:rsid w:val="00811780"/>
    <w:rsid w:val="00817A51"/>
    <w:rsid w:val="00821DEE"/>
    <w:rsid w:val="008239E6"/>
    <w:rsid w:val="0082744B"/>
    <w:rsid w:val="008344A2"/>
    <w:rsid w:val="00835100"/>
    <w:rsid w:val="00846918"/>
    <w:rsid w:val="00861C45"/>
    <w:rsid w:val="008756E3"/>
    <w:rsid w:val="0089168D"/>
    <w:rsid w:val="008A614A"/>
    <w:rsid w:val="008A7447"/>
    <w:rsid w:val="008B2D34"/>
    <w:rsid w:val="008C2931"/>
    <w:rsid w:val="008C2C66"/>
    <w:rsid w:val="008C39E6"/>
    <w:rsid w:val="008C3AE8"/>
    <w:rsid w:val="008D5697"/>
    <w:rsid w:val="008D63C9"/>
    <w:rsid w:val="008E53C6"/>
    <w:rsid w:val="008E77B4"/>
    <w:rsid w:val="008F5F62"/>
    <w:rsid w:val="009051AA"/>
    <w:rsid w:val="0090584D"/>
    <w:rsid w:val="00912C95"/>
    <w:rsid w:val="00927FEB"/>
    <w:rsid w:val="00941F0C"/>
    <w:rsid w:val="00952CAE"/>
    <w:rsid w:val="00971931"/>
    <w:rsid w:val="00971F35"/>
    <w:rsid w:val="009758A3"/>
    <w:rsid w:val="00980D94"/>
    <w:rsid w:val="00982F37"/>
    <w:rsid w:val="00983C55"/>
    <w:rsid w:val="00992175"/>
    <w:rsid w:val="00996571"/>
    <w:rsid w:val="009A4314"/>
    <w:rsid w:val="009A432B"/>
    <w:rsid w:val="009A45F7"/>
    <w:rsid w:val="009C1241"/>
    <w:rsid w:val="009C5334"/>
    <w:rsid w:val="009D2E60"/>
    <w:rsid w:val="009E1F32"/>
    <w:rsid w:val="009F1BEF"/>
    <w:rsid w:val="009F1D57"/>
    <w:rsid w:val="00A02142"/>
    <w:rsid w:val="00A052CD"/>
    <w:rsid w:val="00A05A12"/>
    <w:rsid w:val="00A06B28"/>
    <w:rsid w:val="00A315F4"/>
    <w:rsid w:val="00A51897"/>
    <w:rsid w:val="00A51B2B"/>
    <w:rsid w:val="00A647B2"/>
    <w:rsid w:val="00A7143B"/>
    <w:rsid w:val="00A743AF"/>
    <w:rsid w:val="00A7764C"/>
    <w:rsid w:val="00A858A2"/>
    <w:rsid w:val="00A8759E"/>
    <w:rsid w:val="00A97939"/>
    <w:rsid w:val="00AA1B64"/>
    <w:rsid w:val="00AA2C20"/>
    <w:rsid w:val="00AA747F"/>
    <w:rsid w:val="00AA761B"/>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2852"/>
    <w:rsid w:val="00B57FBE"/>
    <w:rsid w:val="00B75606"/>
    <w:rsid w:val="00B83B8A"/>
    <w:rsid w:val="00B83CD9"/>
    <w:rsid w:val="00B90E13"/>
    <w:rsid w:val="00B91F8A"/>
    <w:rsid w:val="00B92D68"/>
    <w:rsid w:val="00B96AB7"/>
    <w:rsid w:val="00B9724E"/>
    <w:rsid w:val="00B97A9C"/>
    <w:rsid w:val="00BA1635"/>
    <w:rsid w:val="00BB0D98"/>
    <w:rsid w:val="00BB40F9"/>
    <w:rsid w:val="00BC5D4C"/>
    <w:rsid w:val="00BF5D1D"/>
    <w:rsid w:val="00C01D37"/>
    <w:rsid w:val="00C0206B"/>
    <w:rsid w:val="00C05C97"/>
    <w:rsid w:val="00C112FD"/>
    <w:rsid w:val="00C142FF"/>
    <w:rsid w:val="00C14473"/>
    <w:rsid w:val="00C148EA"/>
    <w:rsid w:val="00C20158"/>
    <w:rsid w:val="00C32114"/>
    <w:rsid w:val="00C329CD"/>
    <w:rsid w:val="00C3360B"/>
    <w:rsid w:val="00C33E9B"/>
    <w:rsid w:val="00C3522C"/>
    <w:rsid w:val="00C43636"/>
    <w:rsid w:val="00C4782D"/>
    <w:rsid w:val="00C51CE8"/>
    <w:rsid w:val="00C6516C"/>
    <w:rsid w:val="00C66997"/>
    <w:rsid w:val="00C72319"/>
    <w:rsid w:val="00C808D8"/>
    <w:rsid w:val="00C8182D"/>
    <w:rsid w:val="00C97695"/>
    <w:rsid w:val="00CA5310"/>
    <w:rsid w:val="00CB43E6"/>
    <w:rsid w:val="00CB5572"/>
    <w:rsid w:val="00CC47EA"/>
    <w:rsid w:val="00CD2646"/>
    <w:rsid w:val="00CD3F8F"/>
    <w:rsid w:val="00CD524A"/>
    <w:rsid w:val="00CD77EE"/>
    <w:rsid w:val="00CF0B8B"/>
    <w:rsid w:val="00CF2AE6"/>
    <w:rsid w:val="00CF41E7"/>
    <w:rsid w:val="00D0129A"/>
    <w:rsid w:val="00D06C0C"/>
    <w:rsid w:val="00D10715"/>
    <w:rsid w:val="00D156D0"/>
    <w:rsid w:val="00D179FB"/>
    <w:rsid w:val="00D20C7B"/>
    <w:rsid w:val="00D23F85"/>
    <w:rsid w:val="00D31FF9"/>
    <w:rsid w:val="00D3398D"/>
    <w:rsid w:val="00D43BC3"/>
    <w:rsid w:val="00D6096D"/>
    <w:rsid w:val="00D62791"/>
    <w:rsid w:val="00D631A6"/>
    <w:rsid w:val="00D66140"/>
    <w:rsid w:val="00D66C7D"/>
    <w:rsid w:val="00D8131E"/>
    <w:rsid w:val="00D83CF8"/>
    <w:rsid w:val="00D93B1A"/>
    <w:rsid w:val="00DA2D58"/>
    <w:rsid w:val="00DA3A89"/>
    <w:rsid w:val="00DA5DBE"/>
    <w:rsid w:val="00DC640F"/>
    <w:rsid w:val="00DD0241"/>
    <w:rsid w:val="00DD1DF2"/>
    <w:rsid w:val="00DD2154"/>
    <w:rsid w:val="00DD40F3"/>
    <w:rsid w:val="00DE1E1C"/>
    <w:rsid w:val="00DF3728"/>
    <w:rsid w:val="00DF6368"/>
    <w:rsid w:val="00E02AC7"/>
    <w:rsid w:val="00E04F8B"/>
    <w:rsid w:val="00E06273"/>
    <w:rsid w:val="00E06C9F"/>
    <w:rsid w:val="00E073F7"/>
    <w:rsid w:val="00E1432E"/>
    <w:rsid w:val="00E21F2A"/>
    <w:rsid w:val="00E225A9"/>
    <w:rsid w:val="00E239D9"/>
    <w:rsid w:val="00E25921"/>
    <w:rsid w:val="00E259CB"/>
    <w:rsid w:val="00E34796"/>
    <w:rsid w:val="00E449B7"/>
    <w:rsid w:val="00E4727C"/>
    <w:rsid w:val="00E47C51"/>
    <w:rsid w:val="00E53FEE"/>
    <w:rsid w:val="00E56E12"/>
    <w:rsid w:val="00E65D17"/>
    <w:rsid w:val="00E70818"/>
    <w:rsid w:val="00E77C05"/>
    <w:rsid w:val="00E8578F"/>
    <w:rsid w:val="00EA11C3"/>
    <w:rsid w:val="00EA3EB7"/>
    <w:rsid w:val="00EA5A2E"/>
    <w:rsid w:val="00EB7AFE"/>
    <w:rsid w:val="00EC0E59"/>
    <w:rsid w:val="00EC5A12"/>
    <w:rsid w:val="00ED4646"/>
    <w:rsid w:val="00ED4671"/>
    <w:rsid w:val="00ED6244"/>
    <w:rsid w:val="00EE4634"/>
    <w:rsid w:val="00EE47AE"/>
    <w:rsid w:val="00EF103D"/>
    <w:rsid w:val="00EF4F35"/>
    <w:rsid w:val="00F02664"/>
    <w:rsid w:val="00F151EE"/>
    <w:rsid w:val="00F167C4"/>
    <w:rsid w:val="00F34D87"/>
    <w:rsid w:val="00F37AA4"/>
    <w:rsid w:val="00F51708"/>
    <w:rsid w:val="00F57252"/>
    <w:rsid w:val="00F6154E"/>
    <w:rsid w:val="00F622BA"/>
    <w:rsid w:val="00F63333"/>
    <w:rsid w:val="00F744A7"/>
    <w:rsid w:val="00F77494"/>
    <w:rsid w:val="00F779E8"/>
    <w:rsid w:val="00F812A7"/>
    <w:rsid w:val="00F84490"/>
    <w:rsid w:val="00F866C0"/>
    <w:rsid w:val="00F86B78"/>
    <w:rsid w:val="00F86EB9"/>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49503650">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038294">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88474800">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1923018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776273">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4917382">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654191">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631033">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672283">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9273852">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53436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6431">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434439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38124716">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70428165">
      <w:bodyDiv w:val="1"/>
      <w:marLeft w:val="0"/>
      <w:marRight w:val="0"/>
      <w:marTop w:val="0"/>
      <w:marBottom w:val="0"/>
      <w:divBdr>
        <w:top w:val="none" w:sz="0" w:space="0" w:color="auto"/>
        <w:left w:val="none" w:sz="0" w:space="0" w:color="auto"/>
        <w:bottom w:val="none" w:sz="0" w:space="0" w:color="auto"/>
        <w:right w:val="none" w:sz="0" w:space="0" w:color="auto"/>
      </w:divBdr>
    </w:div>
    <w:div w:id="57154675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475102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6170784">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2720621">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779268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5584766">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617333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5247665">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631404">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0482180">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5819438">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0835696">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511474">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101387">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933818">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796086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5487748">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6622632">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0427930">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0715581">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303890">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0409044">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6315851">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3195440">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2874843">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2999801">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0561407">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987329">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19_73bis_Sophia/Docs/s3i190325.zip" TargetMode="External"/><Relationship Id="rId13" Type="http://schemas.openxmlformats.org/officeDocument/2006/relationships/hyperlink" Target="http://www.3gpp.org/ftp/TSG_SA/WG3_Security/TSGS3_LI/2019_73bis_Sophia/Docs/S3i190313.zip" TargetMode="External"/><Relationship Id="rId18" Type="http://schemas.openxmlformats.org/officeDocument/2006/relationships/hyperlink" Target="http://www.3gpp.org/ftp/TSG_SA/WG3_Security/TSGS3_LI/2019_73bis_Sophia/Docs/s3i190328.zip" TargetMode="External"/><Relationship Id="rId26" Type="http://schemas.openxmlformats.org/officeDocument/2006/relationships/hyperlink" Target="http://www.3gpp.org/ftp/TSG_SA/WG3_Security/TSGS3_LI/2019_73bis_Sophia/Docs/S3i190305.zip" TargetMode="External"/><Relationship Id="rId39" Type="http://schemas.openxmlformats.org/officeDocument/2006/relationships/hyperlink" Target="http://www.3gpp.org/ftp/TSG_SA/WG3_Security/TSGS3_LI/2019_73bis_Sophia/Docs/s3i190341.zip" TargetMode="External"/><Relationship Id="rId3" Type="http://schemas.openxmlformats.org/officeDocument/2006/relationships/settings" Target="settings.xml"/><Relationship Id="rId21" Type="http://schemas.openxmlformats.org/officeDocument/2006/relationships/hyperlink" Target="http://www.3gpp.org/ftp/TSG_SA/WG3_Security/TSGS3_LI/2019_73bis_Sophia/Docs/s3i190331.zip" TargetMode="External"/><Relationship Id="rId34" Type="http://schemas.openxmlformats.org/officeDocument/2006/relationships/hyperlink" Target="http://www.3gpp.org/ftp/TSG_SA/WG3_Security/TSGS3_LI/2019_73bis_Sophia/Docs/S3i190304.zip"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hyperlink" Target="http://www.3gpp.org/ftp/TSG_SA/WG3_Security/TSGS3_LI/2019_73bis_Sophia/Docs/s3i190324.zip" TargetMode="External"/><Relationship Id="rId12" Type="http://schemas.openxmlformats.org/officeDocument/2006/relationships/hyperlink" Target="http://www.3gpp.org/ftp/TSG_SA/WG3_Security/TSGS3_LI/2019_73bis_Sophia/Docs/S3i190312.zip" TargetMode="External"/><Relationship Id="rId17" Type="http://schemas.openxmlformats.org/officeDocument/2006/relationships/hyperlink" Target="http://www.3gpp.org/ftp/TSG_SA/WG3_Security/TSGS3_LI/2019_73bis_Sophia/Docs/s3i190327.zip" TargetMode="External"/><Relationship Id="rId25" Type="http://schemas.openxmlformats.org/officeDocument/2006/relationships/hyperlink" Target="http://www.3gpp.org/ftp/TSG_SA/WG3_Security/TSGS3_LI/2019_73bis_Sophia/Docs/S3i190303.zip" TargetMode="External"/><Relationship Id="rId33" Type="http://schemas.openxmlformats.org/officeDocument/2006/relationships/hyperlink" Target="http://www.3gpp.org/ftp/TSG_SA/WG3_Security/TSGS3_LI/2019_73bis_Sophia/Docs/s3i190323.zip" TargetMode="External"/><Relationship Id="rId38" Type="http://schemas.openxmlformats.org/officeDocument/2006/relationships/hyperlink" Target="http://www.3gpp.org/ftp/TSG_SA/WG3_Security/TSGS3_LI/2019_73bis_Sophia/Docs/S3i190322.zi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SA/WG3_Security/TSGS3_LI/2019_73bis_Sophia/Docs/s3i190321.zip" TargetMode="External"/><Relationship Id="rId20" Type="http://schemas.openxmlformats.org/officeDocument/2006/relationships/hyperlink" Target="http://www.3gpp.org/ftp/TSG_SA/WG3_Security/TSGS3_LI/2019_73bis_Sophia/Docs/s3i190330.zip" TargetMode="External"/><Relationship Id="rId29" Type="http://schemas.openxmlformats.org/officeDocument/2006/relationships/hyperlink" Target="http://www.3gpp.org/ftp/TSG_SA/WG3_Security/TSGS3_LI/2019_73bis_Sophia/Docs/s3i190337.zip"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9_73bis_Sophia/Docs/S3i190311.zip" TargetMode="External"/><Relationship Id="rId24" Type="http://schemas.openxmlformats.org/officeDocument/2006/relationships/hyperlink" Target="http://www.3gpp.org/ftp/TSG_SA/WG3_Security/TSGS3_LI/2019_73bis_Sophia/Docs/s3i190334.zip" TargetMode="External"/><Relationship Id="rId32" Type="http://schemas.openxmlformats.org/officeDocument/2006/relationships/hyperlink" Target="http://www.3gpp.org/ftp/TSG_SA/WG3_Security/TSGS3_LI/2019_73bis_Sophia/Docs/s3i190302.zip" TargetMode="External"/><Relationship Id="rId37" Type="http://schemas.openxmlformats.org/officeDocument/2006/relationships/hyperlink" Target="http://www.3gpp.org/ftp/TSG_SA/WG3_Security/TSGS3_LI/2019_73bis_Sophia/Docs/S3i190315.zip"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3gpp.org/ftp/TSG_SA/WG3_Security/TSGS3_LI/2019_73bis_Sophia/Docs/s3i190320.zip" TargetMode="External"/><Relationship Id="rId23" Type="http://schemas.openxmlformats.org/officeDocument/2006/relationships/hyperlink" Target="http://www.3gpp.org/ftp/TSG_SA/WG3_Security/TSGS3_LI/2019_73bis_Sophia/Docs/s3i190333.zip" TargetMode="External"/><Relationship Id="rId28" Type="http://schemas.openxmlformats.org/officeDocument/2006/relationships/hyperlink" Target="http://www.3gpp.org/ftp/TSG_SA/WG3_Security/TSGS3_LI/2019_73bis_Sophia/Docs/s3i190336.zip" TargetMode="External"/><Relationship Id="rId36" Type="http://schemas.openxmlformats.org/officeDocument/2006/relationships/hyperlink" Target="http://www.3gpp.org/ftp/TSG_SA/WG3_Security/TSGS3_LI/2019_73bis_Sophia/Docs/S3i190310.zip" TargetMode="External"/><Relationship Id="rId10" Type="http://schemas.openxmlformats.org/officeDocument/2006/relationships/hyperlink" Target="http://www.3gpp.org/ftp/TSG_SA/WG3_Security/TSGS3_LI/2019_73bis_Sophia/Docs/S3i190308.zip" TargetMode="External"/><Relationship Id="rId19" Type="http://schemas.openxmlformats.org/officeDocument/2006/relationships/hyperlink" Target="http://www.3gpp.org/ftp/TSG_SA/WG3_Security/TSGS3_LI/2019_73bis_Sophia/Docs/s3i190329.zip" TargetMode="External"/><Relationship Id="rId31" Type="http://schemas.openxmlformats.org/officeDocument/2006/relationships/hyperlink" Target="http://www.3gpp.org/ftp/TSG_SA/WG3_Security/TSGS3_LI/2019_73bis_Sophia/Docs/s3i190339.zip" TargetMode="Externa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TSG_SA/WG3_Security/TSGS3_LI/2019_73bis_Sophia/Docs/s3i190326.zip" TargetMode="External"/><Relationship Id="rId14" Type="http://schemas.openxmlformats.org/officeDocument/2006/relationships/hyperlink" Target="http://www.3gpp.org/ftp/TSG_SA/WG3_Security/TSGS3_LI/2019_73bis_Sophia/Docs/S3i190314.zip" TargetMode="External"/><Relationship Id="rId22" Type="http://schemas.openxmlformats.org/officeDocument/2006/relationships/hyperlink" Target="http://www.3gpp.org/ftp/TSG_SA/WG3_Security/TSGS3_LI/2019_73bis_Sophia/Docs/s3i190332.zip" TargetMode="External"/><Relationship Id="rId27" Type="http://schemas.openxmlformats.org/officeDocument/2006/relationships/hyperlink" Target="http://www.3gpp.org/ftp/TSG_SA/WG3_Security/TSGS3_LI/2019_73bis_Sophia/Docs/s3i190335.zip" TargetMode="External"/><Relationship Id="rId30" Type="http://schemas.openxmlformats.org/officeDocument/2006/relationships/hyperlink" Target="http://www.3gpp.org/ftp/TSG_SA/WG3_Security/TSGS3_LI/2019_73bis_Sophia/Docs/s3i190338.zip" TargetMode="External"/><Relationship Id="rId35" Type="http://schemas.openxmlformats.org/officeDocument/2006/relationships/hyperlink" Target="http://www.3gpp.org/ftp/TSG_SA/WG3_Security/TSGS3_LI/2019_73bis_Sophia/Docs/S3i190309.zip"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9168</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2019-05-13T07:11:00Z</dcterms:created>
  <dcterms:modified xsi:type="dcterms:W3CDTF">2019-05-13T07:12:00Z</dcterms:modified>
</cp:coreProperties>
</file>